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2E7CC" w14:textId="6141ABA4" w:rsidR="00403BD5" w:rsidRPr="00403BD5" w:rsidRDefault="00403BD5" w:rsidP="00403BD5">
      <w:pPr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>Izzy Lutz</w:t>
      </w:r>
    </w:p>
    <w:p w14:paraId="3C0F7128" w14:textId="33B1742E" w:rsidR="00EB2018" w:rsidRPr="00403BD5" w:rsidRDefault="00403BD5" w:rsidP="00403BD5">
      <w:pPr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>G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403BD5">
        <w:rPr>
          <w:rFonts w:asciiTheme="minorHAnsi" w:hAnsiTheme="minorHAnsi" w:cstheme="minorHAnsi"/>
          <w:sz w:val="22"/>
          <w:szCs w:val="22"/>
        </w:rPr>
        <w:t>du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te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hi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03BD5">
        <w:rPr>
          <w:rFonts w:asciiTheme="minorHAnsi" w:hAnsiTheme="minorHAnsi" w:cstheme="minorHAnsi"/>
          <w:sz w:val="22"/>
          <w:szCs w:val="22"/>
        </w:rPr>
        <w:t>g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Assistant/G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403BD5">
        <w:rPr>
          <w:rFonts w:asciiTheme="minorHAnsi" w:hAnsiTheme="minorHAnsi" w:cstheme="minorHAnsi"/>
          <w:sz w:val="22"/>
          <w:szCs w:val="22"/>
        </w:rPr>
        <w:t>du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te 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h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Assis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nt</w:t>
      </w:r>
    </w:p>
    <w:p w14:paraId="3774E4A9" w14:textId="77777777" w:rsidR="00EB2018" w:rsidRPr="00403BD5" w:rsidRDefault="00403BD5" w:rsidP="00403BD5">
      <w:pPr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>Civ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nd</w:t>
      </w:r>
      <w:r w:rsidRPr="00403B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Environm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ntal</w:t>
      </w:r>
      <w:r w:rsidRPr="00403B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En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>in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ri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z w:val="22"/>
          <w:szCs w:val="22"/>
        </w:rPr>
        <w:t>g</w:t>
      </w:r>
      <w:r w:rsidRPr="00403B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p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rtm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(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nroll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in</w:t>
      </w:r>
      <w:r w:rsidRPr="00403B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nviron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ntal</w:t>
      </w:r>
      <w:r w:rsidRPr="00403B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nd</w:t>
      </w:r>
      <w:r w:rsidRPr="00403B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Cons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rv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on</w:t>
      </w:r>
    </w:p>
    <w:p w14:paraId="1A74F061" w14:textId="77777777" w:rsidR="00EB2018" w:rsidRPr="00403BD5" w:rsidRDefault="00403BD5" w:rsidP="00403BD5">
      <w:pPr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ien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03BD5">
        <w:rPr>
          <w:rFonts w:asciiTheme="minorHAnsi" w:hAnsiTheme="minorHAnsi" w:cstheme="minorHAnsi"/>
          <w:sz w:val="22"/>
          <w:szCs w:val="22"/>
        </w:rPr>
        <w:t xml:space="preserve">s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m)</w:t>
      </w:r>
    </w:p>
    <w:p w14:paraId="13366992" w14:textId="77777777" w:rsidR="00EB2018" w:rsidRPr="00403BD5" w:rsidRDefault="00403BD5" w:rsidP="00403BD5">
      <w:pPr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>No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th 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kota S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te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03BD5">
        <w:rPr>
          <w:rFonts w:asciiTheme="minorHAnsi" w:hAnsiTheme="minorHAnsi" w:cstheme="minorHAnsi"/>
          <w:sz w:val="22"/>
          <w:szCs w:val="22"/>
        </w:rPr>
        <w:t>ni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rsi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y</w:t>
      </w:r>
    </w:p>
    <w:p w14:paraId="297CBF96" w14:textId="77777777" w:rsidR="00EB2018" w:rsidRPr="00403BD5" w:rsidRDefault="00403BD5" w:rsidP="00403BD5">
      <w:pPr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z w:val="22"/>
          <w:szCs w:val="22"/>
        </w:rPr>
        <w:t>T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z w:val="22"/>
          <w:szCs w:val="22"/>
        </w:rPr>
        <w:t>lep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03BD5">
        <w:rPr>
          <w:rFonts w:asciiTheme="minorHAnsi" w:hAnsiTheme="minorHAnsi" w:cstheme="minorHAnsi"/>
          <w:b/>
          <w:sz w:val="22"/>
          <w:szCs w:val="22"/>
        </w:rPr>
        <w:t>o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403BD5">
        <w:rPr>
          <w:rFonts w:asciiTheme="minorHAnsi" w:hAnsiTheme="minorHAnsi" w:cstheme="minorHAnsi"/>
          <w:sz w:val="22"/>
          <w:szCs w:val="22"/>
        </w:rPr>
        <w:t>701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sz w:val="22"/>
          <w:szCs w:val="22"/>
        </w:rPr>
        <w:t>866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sz w:val="22"/>
          <w:szCs w:val="22"/>
        </w:rPr>
        <w:t>9317</w:t>
      </w:r>
    </w:p>
    <w:p w14:paraId="31CEA427" w14:textId="70033AA4" w:rsidR="00EB2018" w:rsidRPr="00403BD5" w:rsidRDefault="00403BD5" w:rsidP="00403BD5">
      <w:pPr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403BD5">
        <w:rPr>
          <w:rFonts w:asciiTheme="minorHAnsi" w:hAnsiTheme="minorHAnsi" w:cstheme="minorHAnsi"/>
          <w:b/>
          <w:sz w:val="22"/>
          <w:szCs w:val="22"/>
        </w:rPr>
        <w:t>ai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03BD5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403BD5">
        <w:rPr>
          <w:rFonts w:asciiTheme="minorHAnsi" w:hAnsiTheme="minorHAnsi" w:cstheme="minorHAnsi"/>
          <w:sz w:val="22"/>
          <w:szCs w:val="22"/>
        </w:rPr>
        <w:t>izzy@gmail.com</w:t>
      </w:r>
    </w:p>
    <w:p w14:paraId="397D5B9A" w14:textId="77777777" w:rsidR="00EB2018" w:rsidRPr="00403BD5" w:rsidRDefault="00EB2018" w:rsidP="00403BD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223CFA1" w14:textId="5678D853" w:rsidR="00EB2018" w:rsidRPr="00403BD5" w:rsidRDefault="00403BD5" w:rsidP="00403BD5">
      <w:pPr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z w:val="22"/>
          <w:szCs w:val="22"/>
        </w:rPr>
        <w:t>ED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403BD5">
        <w:rPr>
          <w:rFonts w:asciiTheme="minorHAnsi" w:hAnsiTheme="minorHAnsi" w:cstheme="minorHAnsi"/>
          <w:b/>
          <w:sz w:val="22"/>
          <w:szCs w:val="22"/>
        </w:rPr>
        <w:t>C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b/>
          <w:sz w:val="22"/>
          <w:szCs w:val="22"/>
        </w:rPr>
        <w:t>TION:</w:t>
      </w:r>
    </w:p>
    <w:p w14:paraId="12E132A6" w14:textId="77777777" w:rsidR="00EB2018" w:rsidRPr="00403BD5" w:rsidRDefault="00403BD5" w:rsidP="00403BD5">
      <w:pPr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hD stude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</w:p>
    <w:p w14:paraId="6460D801" w14:textId="77777777" w:rsidR="00EB2018" w:rsidRPr="00403BD5" w:rsidRDefault="00403BD5" w:rsidP="00403BD5">
      <w:pPr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>Environm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ntal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nd Cons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rv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 xml:space="preserve">on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ien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e</w:t>
      </w:r>
    </w:p>
    <w:p w14:paraId="724B8610" w14:textId="77777777" w:rsidR="00EB2018" w:rsidRPr="00403BD5" w:rsidRDefault="00403BD5" w:rsidP="00403BD5">
      <w:pPr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>No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th 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kota S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te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03BD5">
        <w:rPr>
          <w:rFonts w:asciiTheme="minorHAnsi" w:hAnsiTheme="minorHAnsi" w:cstheme="minorHAnsi"/>
          <w:sz w:val="22"/>
          <w:szCs w:val="22"/>
        </w:rPr>
        <w:t>ni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rsi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y</w:t>
      </w:r>
    </w:p>
    <w:p w14:paraId="5662FCA3" w14:textId="77777777" w:rsidR="00EB2018" w:rsidRPr="00403BD5" w:rsidRDefault="00EB2018" w:rsidP="00403BD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E82D78D" w14:textId="77777777" w:rsidR="00EB2018" w:rsidRPr="00403BD5" w:rsidRDefault="00403BD5" w:rsidP="00403BD5">
      <w:pPr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>M.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. (20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403BD5">
        <w:rPr>
          <w:rFonts w:asciiTheme="minorHAnsi" w:hAnsiTheme="minorHAnsi" w:cstheme="minorHAnsi"/>
          <w:sz w:val="22"/>
          <w:szCs w:val="22"/>
        </w:rPr>
        <w:t xml:space="preserve">6) Soil,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ter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403BD5">
        <w:rPr>
          <w:rFonts w:asciiTheme="minorHAnsi" w:hAnsiTheme="minorHAnsi" w:cstheme="minorHAnsi"/>
          <w:sz w:val="22"/>
          <w:szCs w:val="22"/>
        </w:rPr>
        <w:t>nd Environm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</w:t>
      </w:r>
    </w:p>
    <w:p w14:paraId="6C9409FF" w14:textId="77777777" w:rsidR="00EB2018" w:rsidRPr="00403BD5" w:rsidRDefault="00403BD5" w:rsidP="00403BD5">
      <w:pPr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>Univ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rsi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y</w:t>
      </w:r>
      <w:r w:rsidRPr="00403B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3BD5">
        <w:rPr>
          <w:rFonts w:asciiTheme="minorHAnsi" w:hAnsiTheme="minorHAnsi" w:cstheme="minorHAnsi"/>
          <w:sz w:val="22"/>
          <w:szCs w:val="22"/>
        </w:rPr>
        <w:t xml:space="preserve">f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03BD5">
        <w:rPr>
          <w:rFonts w:asciiTheme="minorHAnsi" w:hAnsiTheme="minorHAnsi" w:cstheme="minorHAnsi"/>
          <w:sz w:val="22"/>
          <w:szCs w:val="22"/>
        </w:rPr>
        <w:t>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403BD5">
        <w:rPr>
          <w:rFonts w:asciiTheme="minorHAnsi" w:hAnsiTheme="minorHAnsi" w:cstheme="minorHAnsi"/>
          <w:sz w:val="22"/>
          <w:szCs w:val="22"/>
        </w:rPr>
        <w:t>a</w:t>
      </w:r>
    </w:p>
    <w:p w14:paraId="06506A4F" w14:textId="77777777" w:rsidR="00EB2018" w:rsidRPr="00403BD5" w:rsidRDefault="00403BD5" w:rsidP="00403BD5">
      <w:pPr>
        <w:spacing w:before="5"/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403BD5">
        <w:rPr>
          <w:rFonts w:asciiTheme="minorHAnsi" w:hAnsiTheme="minorHAnsi" w:cstheme="minorHAnsi"/>
          <w:b/>
          <w:sz w:val="22"/>
          <w:szCs w:val="22"/>
        </w:rPr>
        <w:t>irst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 xml:space="preserve">Class </w:t>
      </w:r>
      <w:r w:rsidRPr="00403BD5">
        <w:rPr>
          <w:rFonts w:asciiTheme="minorHAnsi" w:hAnsiTheme="minorHAnsi" w:cstheme="minorHAnsi"/>
          <w:b/>
          <w:sz w:val="22"/>
          <w:szCs w:val="22"/>
        </w:rPr>
        <w:t>1st</w:t>
      </w:r>
    </w:p>
    <w:p w14:paraId="02829924" w14:textId="77777777" w:rsidR="00EB2018" w:rsidRPr="00403BD5" w:rsidRDefault="00EB2018" w:rsidP="00403BD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739B93E" w14:textId="77777777" w:rsidR="00EB2018" w:rsidRPr="00403BD5" w:rsidRDefault="00403BD5" w:rsidP="00403BD5">
      <w:pPr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z w:val="22"/>
          <w:szCs w:val="22"/>
        </w:rPr>
        <w:t xml:space="preserve">.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. (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03BD5">
        <w:rPr>
          <w:rFonts w:asciiTheme="minorHAnsi" w:hAnsiTheme="minorHAnsi" w:cstheme="minorHAnsi"/>
          <w:sz w:val="22"/>
          <w:szCs w:val="22"/>
        </w:rPr>
        <w:t>ons.)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(200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403BD5">
        <w:rPr>
          <w:rFonts w:asciiTheme="minorHAnsi" w:hAnsiTheme="minorHAnsi" w:cstheme="minorHAnsi"/>
          <w:sz w:val="22"/>
          <w:szCs w:val="22"/>
        </w:rPr>
        <w:t>) So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 xml:space="preserve">l,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ter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403BD5">
        <w:rPr>
          <w:rFonts w:asciiTheme="minorHAnsi" w:hAnsiTheme="minorHAnsi" w:cstheme="minorHAnsi"/>
          <w:sz w:val="22"/>
          <w:szCs w:val="22"/>
        </w:rPr>
        <w:t>nd Envir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03BD5">
        <w:rPr>
          <w:rFonts w:asciiTheme="minorHAnsi" w:hAnsiTheme="minorHAnsi" w:cstheme="minorHAnsi"/>
          <w:sz w:val="22"/>
          <w:szCs w:val="22"/>
        </w:rPr>
        <w:t>nme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</w:p>
    <w:p w14:paraId="2C845E16" w14:textId="77777777" w:rsidR="00EB2018" w:rsidRPr="00403BD5" w:rsidRDefault="00403BD5" w:rsidP="00403BD5">
      <w:pPr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>Univ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rsi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y</w:t>
      </w:r>
      <w:r w:rsidRPr="00403B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3BD5">
        <w:rPr>
          <w:rFonts w:asciiTheme="minorHAnsi" w:hAnsiTheme="minorHAnsi" w:cstheme="minorHAnsi"/>
          <w:sz w:val="22"/>
          <w:szCs w:val="22"/>
        </w:rPr>
        <w:t xml:space="preserve">f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03BD5">
        <w:rPr>
          <w:rFonts w:asciiTheme="minorHAnsi" w:hAnsiTheme="minorHAnsi" w:cstheme="minorHAnsi"/>
          <w:sz w:val="22"/>
          <w:szCs w:val="22"/>
        </w:rPr>
        <w:t>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403BD5">
        <w:rPr>
          <w:rFonts w:asciiTheme="minorHAnsi" w:hAnsiTheme="minorHAnsi" w:cstheme="minorHAnsi"/>
          <w:sz w:val="22"/>
          <w:szCs w:val="22"/>
        </w:rPr>
        <w:t>a</w:t>
      </w:r>
    </w:p>
    <w:p w14:paraId="6D1A454F" w14:textId="77777777" w:rsidR="00EB2018" w:rsidRPr="00403BD5" w:rsidRDefault="00403BD5" w:rsidP="00403BD5">
      <w:pPr>
        <w:spacing w:before="5"/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403BD5">
        <w:rPr>
          <w:rFonts w:asciiTheme="minorHAnsi" w:hAnsiTheme="minorHAnsi" w:cstheme="minorHAnsi"/>
          <w:b/>
          <w:sz w:val="22"/>
          <w:szCs w:val="22"/>
        </w:rPr>
        <w:t>irst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Class 1st</w:t>
      </w:r>
    </w:p>
    <w:p w14:paraId="2C735BB3" w14:textId="77777777" w:rsidR="00EB2018" w:rsidRPr="00403BD5" w:rsidRDefault="00EB2018" w:rsidP="00403BD5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091BCFD" w14:textId="77777777" w:rsidR="00EB2018" w:rsidRPr="00403BD5" w:rsidRDefault="00403BD5" w:rsidP="00403BD5">
      <w:pPr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>H.S.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. (19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403BD5">
        <w:rPr>
          <w:rFonts w:asciiTheme="minorHAnsi" w:hAnsiTheme="minorHAnsi" w:cstheme="minorHAnsi"/>
          <w:sz w:val="22"/>
          <w:szCs w:val="22"/>
        </w:rPr>
        <w:t>7) Sci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e</w:t>
      </w:r>
    </w:p>
    <w:p w14:paraId="520C2361" w14:textId="77777777" w:rsidR="00EB2018" w:rsidRPr="00403BD5" w:rsidRDefault="00403BD5" w:rsidP="00403BD5">
      <w:pPr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 xml:space="preserve">Govt.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>la Coll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D</w:t>
      </w:r>
      <w:r w:rsidRPr="00403BD5">
        <w:rPr>
          <w:rFonts w:asciiTheme="minorHAnsi" w:hAnsiTheme="minorHAnsi" w:cstheme="minorHAnsi"/>
          <w:sz w:val="22"/>
          <w:szCs w:val="22"/>
        </w:rPr>
        <w:t>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ka</w:t>
      </w:r>
    </w:p>
    <w:p w14:paraId="36B6288A" w14:textId="77777777" w:rsidR="00EB2018" w:rsidRPr="00403BD5" w:rsidRDefault="00403BD5" w:rsidP="00403BD5">
      <w:pPr>
        <w:spacing w:before="5"/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403BD5">
        <w:rPr>
          <w:rFonts w:asciiTheme="minorHAnsi" w:hAnsiTheme="minorHAnsi" w:cstheme="minorHAnsi"/>
          <w:b/>
          <w:sz w:val="22"/>
          <w:szCs w:val="22"/>
        </w:rPr>
        <w:t>irst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Division</w:t>
      </w:r>
    </w:p>
    <w:p w14:paraId="38119F7A" w14:textId="77777777" w:rsidR="00EB2018" w:rsidRPr="00403BD5" w:rsidRDefault="00EB2018" w:rsidP="00403BD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71FD521" w14:textId="77777777" w:rsidR="00EB2018" w:rsidRPr="00403BD5" w:rsidRDefault="00403BD5" w:rsidP="00403BD5">
      <w:pPr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.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.C. (19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403BD5">
        <w:rPr>
          <w:rFonts w:asciiTheme="minorHAnsi" w:hAnsiTheme="minorHAnsi" w:cstheme="minorHAnsi"/>
          <w:sz w:val="22"/>
          <w:szCs w:val="22"/>
        </w:rPr>
        <w:t>5) Sci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e</w:t>
      </w:r>
    </w:p>
    <w:p w14:paraId="3B40033E" w14:textId="77777777" w:rsidR="00EB2018" w:rsidRPr="00403BD5" w:rsidRDefault="00403BD5" w:rsidP="00403BD5">
      <w:pPr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shir Uddin 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rsha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Hi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 xml:space="preserve">h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hool, Dh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403BD5">
        <w:rPr>
          <w:rFonts w:asciiTheme="minorHAnsi" w:hAnsiTheme="minorHAnsi" w:cstheme="minorHAnsi"/>
          <w:sz w:val="22"/>
          <w:szCs w:val="22"/>
        </w:rPr>
        <w:t>a</w:t>
      </w:r>
    </w:p>
    <w:p w14:paraId="21C93A77" w14:textId="77777777" w:rsidR="00EB2018" w:rsidRPr="00403BD5" w:rsidRDefault="00403BD5" w:rsidP="00403BD5">
      <w:pPr>
        <w:spacing w:before="5"/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403BD5">
        <w:rPr>
          <w:rFonts w:asciiTheme="minorHAnsi" w:hAnsiTheme="minorHAnsi" w:cstheme="minorHAnsi"/>
          <w:b/>
          <w:sz w:val="22"/>
          <w:szCs w:val="22"/>
        </w:rPr>
        <w:t>irst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Division</w:t>
      </w:r>
    </w:p>
    <w:p w14:paraId="5DBDDB34" w14:textId="77777777" w:rsidR="00EB2018" w:rsidRPr="00403BD5" w:rsidRDefault="00EB2018" w:rsidP="00403BD5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F161832" w14:textId="750FDA7D" w:rsidR="00EB2018" w:rsidRPr="00403BD5" w:rsidRDefault="00403BD5" w:rsidP="00403BD5">
      <w:pPr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403BD5">
        <w:rPr>
          <w:rFonts w:asciiTheme="minorHAnsi" w:hAnsiTheme="minorHAnsi" w:cstheme="minorHAnsi"/>
          <w:b/>
          <w:sz w:val="22"/>
          <w:szCs w:val="22"/>
        </w:rPr>
        <w:t>R</w:t>
      </w:r>
      <w:r w:rsidRPr="00403BD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403BD5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403BD5">
        <w:rPr>
          <w:rFonts w:asciiTheme="minorHAnsi" w:hAnsiTheme="minorHAnsi" w:cstheme="minorHAnsi"/>
          <w:b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403BD5">
        <w:rPr>
          <w:rFonts w:asciiTheme="minorHAnsi" w:hAnsiTheme="minorHAnsi" w:cstheme="minorHAnsi"/>
          <w:b/>
          <w:sz w:val="22"/>
          <w:szCs w:val="22"/>
        </w:rPr>
        <w:t xml:space="preserve">IONAL 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z w:val="22"/>
          <w:szCs w:val="22"/>
        </w:rPr>
        <w:t>X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403BD5">
        <w:rPr>
          <w:rFonts w:asciiTheme="minorHAnsi" w:hAnsiTheme="minorHAnsi" w:cstheme="minorHAnsi"/>
          <w:b/>
          <w:sz w:val="22"/>
          <w:szCs w:val="22"/>
        </w:rPr>
        <w:t>ERIENCE:</w:t>
      </w:r>
    </w:p>
    <w:p w14:paraId="270D627A" w14:textId="7C3DF4A7" w:rsidR="00EB2018" w:rsidRPr="00403BD5" w:rsidRDefault="00403BD5" w:rsidP="00403BD5">
      <w:pPr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 xml:space="preserve">02/2015 </w:t>
      </w:r>
      <w:r w:rsidRPr="00403B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to </w:t>
      </w:r>
      <w:r w:rsidRPr="00403B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pr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nt </w:t>
      </w:r>
      <w:r w:rsidRPr="00403B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(on </w:t>
      </w:r>
      <w:r w:rsidRPr="00403B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stu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403BD5">
        <w:rPr>
          <w:rFonts w:asciiTheme="minorHAnsi" w:hAnsiTheme="minorHAnsi" w:cstheme="minorHAnsi"/>
          <w:sz w:val="22"/>
          <w:szCs w:val="22"/>
        </w:rPr>
        <w:t xml:space="preserve">y </w:t>
      </w:r>
      <w:r w:rsidRPr="00403B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le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) </w:t>
      </w:r>
      <w:r w:rsidRPr="00403B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Assista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403BD5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b/>
          <w:sz w:val="22"/>
          <w:szCs w:val="22"/>
        </w:rPr>
        <w:t>o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z w:val="22"/>
          <w:szCs w:val="22"/>
        </w:rPr>
        <w:t>sso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 xml:space="preserve">, </w:t>
      </w:r>
      <w:r w:rsidRPr="00403B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p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rtm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nt </w:t>
      </w:r>
      <w:r w:rsidRPr="00403B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of </w:t>
      </w:r>
      <w:r w:rsidRPr="00403B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oi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3BD5">
        <w:rPr>
          <w:rFonts w:asciiTheme="minorHAnsi" w:hAnsiTheme="minorHAnsi" w:cstheme="minorHAnsi"/>
          <w:sz w:val="22"/>
          <w:szCs w:val="22"/>
        </w:rPr>
        <w:t xml:space="preserve">, </w:t>
      </w:r>
      <w:r w:rsidRPr="00403B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ter </w:t>
      </w:r>
      <w:r w:rsidRPr="00403B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nd</w:t>
      </w:r>
    </w:p>
    <w:p w14:paraId="4787A408" w14:textId="77777777" w:rsidR="00EB2018" w:rsidRPr="00403BD5" w:rsidRDefault="00403BD5" w:rsidP="00403BD5">
      <w:pPr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>Environm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nt, Unive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si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y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of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03BD5">
        <w:rPr>
          <w:rFonts w:asciiTheme="minorHAnsi" w:hAnsiTheme="minorHAnsi" w:cstheme="minorHAnsi"/>
          <w:sz w:val="22"/>
          <w:szCs w:val="22"/>
        </w:rPr>
        <w:t>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k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sh</w:t>
      </w:r>
    </w:p>
    <w:p w14:paraId="39ACAC36" w14:textId="77777777" w:rsidR="00EB2018" w:rsidRPr="00403BD5" w:rsidRDefault="00EB2018" w:rsidP="00403BD5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0575D46" w14:textId="77777777" w:rsidR="00EB2018" w:rsidRPr="00403BD5" w:rsidRDefault="00403BD5" w:rsidP="00403BD5">
      <w:pPr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 xml:space="preserve">02/2012 </w:t>
      </w:r>
      <w:r w:rsidRPr="00403B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to </w:t>
      </w:r>
      <w:r w:rsidRPr="00403B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02/2015 </w:t>
      </w:r>
      <w:r w:rsidRPr="00403B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L</w:t>
      </w:r>
      <w:r w:rsidRPr="00403B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b/>
          <w:sz w:val="22"/>
          <w:szCs w:val="22"/>
        </w:rPr>
        <w:t>tu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403BD5">
        <w:rPr>
          <w:rFonts w:asciiTheme="minorHAnsi" w:hAnsiTheme="minorHAnsi" w:cstheme="minorHAnsi"/>
          <w:b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 xml:space="preserve">, </w:t>
      </w:r>
      <w:r w:rsidRPr="00403B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p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rtm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nt </w:t>
      </w:r>
      <w:r w:rsidRPr="00403B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of </w:t>
      </w:r>
      <w:r w:rsidRPr="00403B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oi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3BD5">
        <w:rPr>
          <w:rFonts w:asciiTheme="minorHAnsi" w:hAnsiTheme="minorHAnsi" w:cstheme="minorHAnsi"/>
          <w:sz w:val="22"/>
          <w:szCs w:val="22"/>
        </w:rPr>
        <w:t xml:space="preserve">, 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ter </w:t>
      </w:r>
      <w:r w:rsidRPr="00403B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nd </w:t>
      </w:r>
      <w:r w:rsidRPr="00403B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Envir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3BD5">
        <w:rPr>
          <w:rFonts w:asciiTheme="minorHAnsi" w:hAnsiTheme="minorHAnsi" w:cstheme="minorHAnsi"/>
          <w:sz w:val="22"/>
          <w:szCs w:val="22"/>
        </w:rPr>
        <w:t xml:space="preserve">nment, </w:t>
      </w:r>
      <w:r w:rsidRPr="00403B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Univ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rsi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 xml:space="preserve">y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of</w:t>
      </w:r>
    </w:p>
    <w:p w14:paraId="22A20F1D" w14:textId="77777777" w:rsidR="00EB2018" w:rsidRPr="00403BD5" w:rsidRDefault="00403BD5" w:rsidP="00403BD5">
      <w:pPr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>Dh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k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>la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sh</w:t>
      </w:r>
    </w:p>
    <w:p w14:paraId="3E2A865B" w14:textId="77777777" w:rsidR="00EB2018" w:rsidRPr="00403BD5" w:rsidRDefault="00EB2018" w:rsidP="00403BD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0711B18" w14:textId="77777777" w:rsidR="00EB2018" w:rsidRPr="00403BD5" w:rsidRDefault="00403BD5" w:rsidP="00403BD5">
      <w:pPr>
        <w:ind w:left="100" w:right="84"/>
        <w:rPr>
          <w:rFonts w:asciiTheme="minorHAnsi" w:hAnsiTheme="minorHAnsi" w:cstheme="minorHAnsi"/>
          <w:sz w:val="22"/>
          <w:szCs w:val="22"/>
        </w:rPr>
        <w:sectPr w:rsidR="00EB2018" w:rsidRPr="00403BD5">
          <w:pgSz w:w="12240" w:h="15840"/>
          <w:pgMar w:top="1380" w:right="1320" w:bottom="280" w:left="1340" w:header="720" w:footer="720" w:gutter="0"/>
          <w:cols w:space="720"/>
        </w:sectPr>
      </w:pPr>
      <w:r w:rsidRPr="00403BD5">
        <w:rPr>
          <w:rFonts w:asciiTheme="minorHAnsi" w:hAnsiTheme="minorHAnsi" w:cstheme="minorHAnsi"/>
          <w:sz w:val="22"/>
          <w:szCs w:val="22"/>
        </w:rPr>
        <w:t xml:space="preserve">08/2008 </w:t>
      </w:r>
      <w:r w:rsidRPr="00403BD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to </w:t>
      </w:r>
      <w:r w:rsidRPr="00403BD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02/2012 </w:t>
      </w:r>
      <w:r w:rsidRPr="00403BD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403BD5">
        <w:rPr>
          <w:rFonts w:asciiTheme="minorHAnsi" w:hAnsiTheme="minorHAnsi" w:cstheme="minorHAnsi"/>
          <w:b/>
          <w:sz w:val="22"/>
          <w:szCs w:val="22"/>
        </w:rPr>
        <w:t>tu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 xml:space="preserve">, </w:t>
      </w:r>
      <w:r w:rsidRPr="00403BD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rtm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nt </w:t>
      </w:r>
      <w:r w:rsidRPr="00403BD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of </w:t>
      </w:r>
      <w:r w:rsidRPr="00403BD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 xml:space="preserve">oil </w:t>
      </w:r>
      <w:r w:rsidRPr="00403BD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ien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03BD5">
        <w:rPr>
          <w:rFonts w:asciiTheme="minorHAnsi" w:hAnsiTheme="minorHAnsi" w:cstheme="minorHAnsi"/>
          <w:sz w:val="22"/>
          <w:szCs w:val="22"/>
        </w:rPr>
        <w:t xml:space="preserve">, </w:t>
      </w:r>
      <w:r w:rsidRPr="00403BD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Univ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rsi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 xml:space="preserve">y </w:t>
      </w:r>
      <w:r w:rsidRPr="00403BD5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3BD5">
        <w:rPr>
          <w:rFonts w:asciiTheme="minorHAnsi" w:hAnsiTheme="minorHAnsi" w:cstheme="minorHAnsi"/>
          <w:sz w:val="22"/>
          <w:szCs w:val="22"/>
        </w:rPr>
        <w:t xml:space="preserve">f </w:t>
      </w:r>
      <w:r w:rsidRPr="00403BD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Chi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ta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>o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 xml:space="preserve">,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>la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sh</w:t>
      </w:r>
    </w:p>
    <w:p w14:paraId="0E290685" w14:textId="77777777" w:rsidR="00EB2018" w:rsidRPr="00403BD5" w:rsidRDefault="00403BD5" w:rsidP="00403BD5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lastRenderedPageBreak/>
        <w:t>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u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>ht</w:t>
      </w:r>
      <w:r w:rsidRPr="00403BD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oil</w:t>
      </w:r>
      <w:r w:rsidRPr="00403BD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03BD5">
        <w:rPr>
          <w:rFonts w:asciiTheme="minorHAnsi" w:hAnsiTheme="minorHAnsi" w:cstheme="minorHAnsi"/>
          <w:sz w:val="22"/>
          <w:szCs w:val="22"/>
        </w:rPr>
        <w:t>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nics</w:t>
      </w:r>
      <w:r w:rsidRPr="00403BD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(316)</w:t>
      </w:r>
      <w:r w:rsidRPr="00403BD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in</w:t>
      </w:r>
      <w:r w:rsidRPr="00403BD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403BD5">
        <w:rPr>
          <w:rFonts w:asciiTheme="minorHAnsi" w:hAnsiTheme="minorHAnsi" w:cstheme="minorHAnsi"/>
          <w:sz w:val="22"/>
          <w:szCs w:val="22"/>
        </w:rPr>
        <w:t>ll</w:t>
      </w:r>
      <w:r w:rsidRPr="00403BD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403BD5">
        <w:rPr>
          <w:rFonts w:asciiTheme="minorHAnsi" w:hAnsiTheme="minorHAnsi" w:cstheme="minorHAnsi"/>
          <w:sz w:val="22"/>
          <w:szCs w:val="22"/>
        </w:rPr>
        <w:t>012</w:t>
      </w:r>
      <w:r w:rsidRPr="00403BD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in</w:t>
      </w:r>
      <w:r w:rsidRPr="00403BD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Civ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En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>ine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ri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z w:val="22"/>
          <w:szCs w:val="22"/>
        </w:rPr>
        <w:t>g</w:t>
      </w:r>
      <w:r w:rsidRPr="00403BD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p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rtm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</w:t>
      </w:r>
      <w:r w:rsidRPr="00403BD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No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th</w:t>
      </w:r>
    </w:p>
    <w:p w14:paraId="56EBC288" w14:textId="77777777" w:rsidR="00EB2018" w:rsidRPr="00403BD5" w:rsidRDefault="00403BD5" w:rsidP="00403BD5">
      <w:pPr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kota S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te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03BD5">
        <w:rPr>
          <w:rFonts w:asciiTheme="minorHAnsi" w:hAnsiTheme="minorHAnsi" w:cstheme="minorHAnsi"/>
          <w:sz w:val="22"/>
          <w:szCs w:val="22"/>
        </w:rPr>
        <w:t>nive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si</w:t>
      </w:r>
      <w:r w:rsidRPr="00403B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y</w:t>
      </w:r>
    </w:p>
    <w:p w14:paraId="2D92B2D0" w14:textId="77777777" w:rsidR="00EB2018" w:rsidRPr="00403BD5" w:rsidRDefault="00EB2018" w:rsidP="00403BD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FE297CC" w14:textId="77777777" w:rsidR="00EB2018" w:rsidRPr="00403BD5" w:rsidRDefault="00403BD5" w:rsidP="00403BD5">
      <w:pPr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u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>ht</w:t>
      </w:r>
      <w:r w:rsidRPr="00403B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Environm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ntal</w:t>
      </w:r>
      <w:r w:rsidRPr="00403B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>in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ri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z w:val="22"/>
          <w:szCs w:val="22"/>
        </w:rPr>
        <w:t>g</w:t>
      </w:r>
      <w:r w:rsidRPr="00403B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(37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403BD5">
        <w:rPr>
          <w:rFonts w:asciiTheme="minorHAnsi" w:hAnsiTheme="minorHAnsi" w:cstheme="minorHAnsi"/>
          <w:sz w:val="22"/>
          <w:szCs w:val="22"/>
        </w:rPr>
        <w:t>)</w:t>
      </w:r>
      <w:r w:rsidRPr="00403B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TA</w:t>
      </w:r>
      <w:r w:rsidRPr="00403B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in</w:t>
      </w:r>
      <w:r w:rsidRPr="00403B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pring</w:t>
      </w:r>
      <w:r w:rsidRPr="00403B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2012,</w:t>
      </w:r>
      <w:r w:rsidRPr="00403B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ring</w:t>
      </w:r>
      <w:r w:rsidRPr="00403B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20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403BD5">
        <w:rPr>
          <w:rFonts w:asciiTheme="minorHAnsi" w:hAnsiTheme="minorHAnsi" w:cstheme="minorHAnsi"/>
          <w:sz w:val="22"/>
          <w:szCs w:val="22"/>
        </w:rPr>
        <w:t>3</w:t>
      </w:r>
      <w:r w:rsidRPr="00403B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nd</w:t>
      </w:r>
      <w:r w:rsidRPr="00403B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pring</w:t>
      </w:r>
    </w:p>
    <w:p w14:paraId="62E65CD3" w14:textId="77777777" w:rsidR="00EB2018" w:rsidRPr="00403BD5" w:rsidRDefault="00403BD5" w:rsidP="00403BD5">
      <w:pPr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 xml:space="preserve">2014 in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iv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l En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>ine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ri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z w:val="22"/>
          <w:szCs w:val="22"/>
        </w:rPr>
        <w:t>g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rtm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 at N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3BD5">
        <w:rPr>
          <w:rFonts w:asciiTheme="minorHAnsi" w:hAnsiTheme="minorHAnsi" w:cstheme="minorHAnsi"/>
          <w:sz w:val="22"/>
          <w:szCs w:val="22"/>
        </w:rPr>
        <w:t xml:space="preserve">rth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kota S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te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03BD5">
        <w:rPr>
          <w:rFonts w:asciiTheme="minorHAnsi" w:hAnsiTheme="minorHAnsi" w:cstheme="minorHAnsi"/>
          <w:sz w:val="22"/>
          <w:szCs w:val="22"/>
        </w:rPr>
        <w:t>nive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si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y</w:t>
      </w:r>
    </w:p>
    <w:p w14:paraId="3A840443" w14:textId="77777777" w:rsidR="00EB2018" w:rsidRPr="00403BD5" w:rsidRDefault="00EB2018" w:rsidP="00403BD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5A4509C" w14:textId="77777777" w:rsidR="00EB2018" w:rsidRPr="00403BD5" w:rsidRDefault="00403BD5" w:rsidP="00403BD5">
      <w:pPr>
        <w:ind w:left="100" w:right="746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z w:val="22"/>
          <w:szCs w:val="22"/>
        </w:rPr>
        <w:t>RE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b/>
          <w:sz w:val="22"/>
          <w:szCs w:val="22"/>
        </w:rPr>
        <w:t>EA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b/>
          <w:sz w:val="22"/>
          <w:szCs w:val="22"/>
        </w:rPr>
        <w:t>CH: R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z w:val="22"/>
          <w:szCs w:val="22"/>
        </w:rPr>
        <w:t>s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z w:val="22"/>
          <w:szCs w:val="22"/>
        </w:rPr>
        <w:t>a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b/>
          <w:sz w:val="22"/>
          <w:szCs w:val="22"/>
        </w:rPr>
        <w:t>h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I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>t</w:t>
      </w:r>
      <w:r w:rsidRPr="00403BD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403BD5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403BD5">
        <w:rPr>
          <w:rFonts w:asciiTheme="minorHAnsi" w:hAnsiTheme="minorHAnsi" w:cstheme="minorHAnsi"/>
          <w:b/>
          <w:sz w:val="22"/>
          <w:szCs w:val="22"/>
        </w:rPr>
        <w:t>ts:</w:t>
      </w:r>
    </w:p>
    <w:p w14:paraId="3BB55B72" w14:textId="77777777" w:rsidR="00EB2018" w:rsidRPr="00403BD5" w:rsidRDefault="00403BD5" w:rsidP="00403BD5">
      <w:pPr>
        <w:ind w:left="100" w:right="78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hosph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te</w:t>
      </w:r>
      <w:r w:rsidRPr="00403BD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m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st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hosph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te</w:t>
      </w:r>
      <w:r w:rsidRPr="00403BD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dsorption</w:t>
      </w:r>
      <w:r w:rsidRPr="00403BD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nd</w:t>
      </w:r>
      <w:r w:rsidRPr="00403BD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sorption,</w:t>
      </w:r>
      <w:r w:rsidRPr="00403BD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hosph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te</w:t>
      </w:r>
      <w:r w:rsidRPr="00403BD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dsorb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nts,</w:t>
      </w:r>
      <w:r w:rsidRPr="00403BD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nt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ra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ons 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tw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403BD5">
        <w:rPr>
          <w:rFonts w:asciiTheme="minorHAnsi" w:hAnsiTheme="minorHAnsi" w:cstheme="minorHAnsi"/>
          <w:sz w:val="22"/>
          <w:szCs w:val="22"/>
        </w:rPr>
        <w:t xml:space="preserve">n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nomat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ri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ls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nd plants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t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03BD5">
        <w:rPr>
          <w:rFonts w:asciiTheme="minorHAnsi" w:hAnsiTheme="minorHAnsi" w:cstheme="minorHAnsi"/>
          <w:sz w:val="22"/>
          <w:szCs w:val="22"/>
        </w:rPr>
        <w:t>ole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ular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v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ls</w:t>
      </w:r>
    </w:p>
    <w:p w14:paraId="3781F81C" w14:textId="77777777" w:rsidR="00EB2018" w:rsidRPr="00403BD5" w:rsidRDefault="00EB2018" w:rsidP="00403BD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0181FE5" w14:textId="77777777" w:rsidR="00EB2018" w:rsidRPr="00403BD5" w:rsidRDefault="00403BD5" w:rsidP="00403BD5">
      <w:pPr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z w:val="22"/>
          <w:szCs w:val="22"/>
        </w:rPr>
        <w:t>r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z w:val="22"/>
          <w:szCs w:val="22"/>
        </w:rPr>
        <w:t>vie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z w:val="22"/>
          <w:szCs w:val="22"/>
        </w:rPr>
        <w:t>d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Jo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403BD5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403BD5">
        <w:rPr>
          <w:rFonts w:asciiTheme="minorHAnsi" w:hAnsiTheme="minorHAnsi" w:cstheme="minorHAnsi"/>
          <w:b/>
          <w:sz w:val="22"/>
          <w:szCs w:val="22"/>
        </w:rPr>
        <w:t>a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z w:val="22"/>
          <w:szCs w:val="22"/>
        </w:rPr>
        <w:t>r</w:t>
      </w:r>
    </w:p>
    <w:p w14:paraId="088C3FE1" w14:textId="77777777" w:rsidR="00EB2018" w:rsidRPr="00403BD5" w:rsidRDefault="00EB2018" w:rsidP="00403BD5">
      <w:pPr>
        <w:rPr>
          <w:rFonts w:asciiTheme="minorHAnsi" w:hAnsiTheme="minorHAnsi" w:cstheme="minorHAnsi"/>
          <w:sz w:val="22"/>
          <w:szCs w:val="22"/>
        </w:rPr>
      </w:pPr>
    </w:p>
    <w:p w14:paraId="077B4A3F" w14:textId="77777777" w:rsidR="00EB2018" w:rsidRPr="00403BD5" w:rsidRDefault="00403BD5" w:rsidP="00403BD5">
      <w:pPr>
        <w:ind w:left="820" w:right="78" w:hanging="360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z w:val="22"/>
          <w:szCs w:val="22"/>
        </w:rPr>
        <w:t xml:space="preserve">1.   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03BD5">
        <w:rPr>
          <w:rFonts w:asciiTheme="minorHAnsi" w:hAnsiTheme="minorHAnsi" w:cstheme="minorHAnsi"/>
          <w:b/>
          <w:sz w:val="22"/>
          <w:szCs w:val="22"/>
        </w:rPr>
        <w:t>o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03BD5">
        <w:rPr>
          <w:rFonts w:asciiTheme="minorHAnsi" w:hAnsiTheme="minorHAnsi" w:cstheme="minorHAnsi"/>
          <w:b/>
          <w:sz w:val="22"/>
          <w:szCs w:val="22"/>
        </w:rPr>
        <w:t>a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mm</w:t>
      </w:r>
      <w:r w:rsidRPr="00403BD5">
        <w:rPr>
          <w:rFonts w:asciiTheme="minorHAnsi" w:hAnsiTheme="minorHAnsi" w:cstheme="minorHAnsi"/>
          <w:b/>
          <w:sz w:val="22"/>
          <w:szCs w:val="22"/>
        </w:rPr>
        <w:t>ad</w:t>
      </w:r>
      <w:r w:rsidRPr="00403BD5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E.</w:t>
      </w:r>
      <w:r w:rsidRPr="00403BD5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Hos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b/>
          <w:sz w:val="22"/>
          <w:szCs w:val="22"/>
        </w:rPr>
        <w:t>ai</w:t>
      </w:r>
      <w:r w:rsidRPr="00403BD5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ir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jul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Hoque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&amp; Kh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T.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Osm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(201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403BD5">
        <w:rPr>
          <w:rFonts w:asciiTheme="minorHAnsi" w:hAnsiTheme="minorHAnsi" w:cstheme="minorHAnsi"/>
          <w:sz w:val="22"/>
          <w:szCs w:val="22"/>
        </w:rPr>
        <w:t>):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hosph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te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sorption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in some</w:t>
      </w:r>
      <w:r w:rsidRPr="00403B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p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ntative</w:t>
      </w:r>
      <w:r w:rsidRPr="00403B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soi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of</w:t>
      </w:r>
      <w:r w:rsidRPr="00403B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>lad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sh,</w:t>
      </w:r>
      <w:r w:rsidRPr="00403BD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i/>
          <w:sz w:val="22"/>
          <w:szCs w:val="22"/>
        </w:rPr>
        <w:t>A</w:t>
      </w:r>
      <w:r w:rsidRPr="00403BD5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403BD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i/>
          <w:sz w:val="22"/>
          <w:szCs w:val="22"/>
        </w:rPr>
        <w:t>hi</w:t>
      </w:r>
      <w:r w:rsidRPr="00403BD5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403BD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i/>
          <w:sz w:val="22"/>
          <w:szCs w:val="22"/>
        </w:rPr>
        <w:t>s</w:t>
      </w:r>
      <w:r w:rsidRPr="00403BD5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i/>
          <w:sz w:val="22"/>
          <w:szCs w:val="22"/>
        </w:rPr>
        <w:t>of</w:t>
      </w:r>
      <w:r w:rsidRPr="00403BD5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i/>
          <w:sz w:val="22"/>
          <w:szCs w:val="22"/>
        </w:rPr>
        <w:t>Agronomy</w:t>
      </w:r>
      <w:r w:rsidRPr="00403BD5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i/>
          <w:sz w:val="22"/>
          <w:szCs w:val="22"/>
        </w:rPr>
        <w:t>and</w:t>
      </w:r>
      <w:r w:rsidRPr="00403BD5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i/>
          <w:sz w:val="22"/>
          <w:szCs w:val="22"/>
        </w:rPr>
        <w:t>Soil</w:t>
      </w:r>
      <w:r w:rsidRPr="00403BD5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i/>
          <w:sz w:val="22"/>
          <w:szCs w:val="22"/>
        </w:rPr>
        <w:t>S</w:t>
      </w:r>
      <w:r w:rsidRPr="00403BD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i/>
          <w:sz w:val="22"/>
          <w:szCs w:val="22"/>
        </w:rPr>
        <w:t>ien</w:t>
      </w:r>
      <w:r w:rsidRPr="00403BD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58:9,</w:t>
      </w:r>
    </w:p>
    <w:p w14:paraId="1FDC0C82" w14:textId="77777777" w:rsidR="00EB2018" w:rsidRPr="00403BD5" w:rsidRDefault="00403BD5" w:rsidP="00403BD5">
      <w:pPr>
        <w:ind w:left="782" w:right="7862"/>
        <w:jc w:val="center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>959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sz w:val="22"/>
          <w:szCs w:val="22"/>
        </w:rPr>
        <w:t>966.</w:t>
      </w:r>
    </w:p>
    <w:p w14:paraId="57D8A4DA" w14:textId="77777777" w:rsidR="00EB2018" w:rsidRPr="00403BD5" w:rsidRDefault="00403BD5" w:rsidP="00403BD5">
      <w:pPr>
        <w:ind w:left="820" w:right="76" w:hanging="360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z w:val="22"/>
          <w:szCs w:val="22"/>
        </w:rPr>
        <w:t xml:space="preserve">2.   </w:t>
      </w:r>
      <w:r w:rsidRPr="00403BD5">
        <w:rPr>
          <w:rFonts w:asciiTheme="minorHAnsi" w:hAnsiTheme="minorHAnsi" w:cstheme="minorHAnsi"/>
          <w:sz w:val="22"/>
          <w:szCs w:val="22"/>
        </w:rPr>
        <w:t>Moh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m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403BD5">
        <w:rPr>
          <w:rFonts w:asciiTheme="minorHAnsi" w:hAnsiTheme="minorHAnsi" w:cstheme="minorHAnsi"/>
          <w:sz w:val="22"/>
          <w:szCs w:val="22"/>
        </w:rPr>
        <w:t>.</w:t>
      </w:r>
      <w:r w:rsidRPr="00403B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nd</w:t>
      </w:r>
      <w:r w:rsidRPr="00403B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03BD5">
        <w:rPr>
          <w:rFonts w:asciiTheme="minorHAnsi" w:hAnsiTheme="minorHAnsi" w:cstheme="minorHAnsi"/>
          <w:b/>
          <w:sz w:val="22"/>
          <w:szCs w:val="22"/>
        </w:rPr>
        <w:t>o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03BD5">
        <w:rPr>
          <w:rFonts w:asciiTheme="minorHAnsi" w:hAnsiTheme="minorHAnsi" w:cstheme="minorHAnsi"/>
          <w:b/>
          <w:sz w:val="22"/>
          <w:szCs w:val="22"/>
        </w:rPr>
        <w:t>a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03BD5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403BD5">
        <w:rPr>
          <w:rFonts w:asciiTheme="minorHAnsi" w:hAnsiTheme="minorHAnsi" w:cstheme="minorHAnsi"/>
          <w:b/>
          <w:sz w:val="22"/>
          <w:szCs w:val="22"/>
        </w:rPr>
        <w:t>ad</w:t>
      </w:r>
      <w:r w:rsidRPr="00403BD5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>ay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z w:val="22"/>
          <w:szCs w:val="22"/>
        </w:rPr>
        <w:t>t</w:t>
      </w:r>
      <w:r w:rsidRPr="00403BD5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403BD5">
        <w:rPr>
          <w:rFonts w:asciiTheme="minorHAnsi" w:hAnsiTheme="minorHAnsi" w:cstheme="minorHAnsi"/>
          <w:b/>
          <w:sz w:val="22"/>
          <w:szCs w:val="22"/>
        </w:rPr>
        <w:t>ossa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2012.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Ch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te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on</w:t>
      </w:r>
      <w:r w:rsidRPr="00403B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of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ome 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pr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ntative C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3BD5">
        <w:rPr>
          <w:rFonts w:asciiTheme="minorHAnsi" w:hAnsiTheme="minorHAnsi" w:cstheme="minorHAnsi"/>
          <w:sz w:val="22"/>
          <w:szCs w:val="22"/>
        </w:rPr>
        <w:t>us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403BD5">
        <w:rPr>
          <w:rFonts w:asciiTheme="minorHAnsi" w:hAnsiTheme="minorHAnsi" w:cstheme="minorHAnsi"/>
          <w:sz w:val="22"/>
          <w:szCs w:val="22"/>
        </w:rPr>
        <w:t>oi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of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>la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h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with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sp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to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403BD5">
        <w:rPr>
          <w:rFonts w:asciiTheme="minorHAnsi" w:hAnsiTheme="minorHAnsi" w:cstheme="minorHAnsi"/>
          <w:sz w:val="22"/>
          <w:szCs w:val="22"/>
        </w:rPr>
        <w:t>oil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hosphor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403BD5">
        <w:rPr>
          <w:rFonts w:asciiTheme="minorHAnsi" w:hAnsiTheme="minorHAnsi" w:cstheme="minorHAnsi"/>
          <w:sz w:val="22"/>
          <w:szCs w:val="22"/>
        </w:rPr>
        <w:t>s 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quir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ments. </w:t>
      </w:r>
      <w:r w:rsidRPr="00403BD5">
        <w:rPr>
          <w:rFonts w:asciiTheme="minorHAnsi" w:hAnsiTheme="minorHAnsi" w:cstheme="minorHAnsi"/>
          <w:i/>
          <w:sz w:val="22"/>
          <w:szCs w:val="22"/>
        </w:rPr>
        <w:t>Int</w:t>
      </w:r>
      <w:r w:rsidRPr="00403BD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i/>
          <w:sz w:val="22"/>
          <w:szCs w:val="22"/>
        </w:rPr>
        <w:t>rnational</w:t>
      </w:r>
      <w:r w:rsidRPr="00403BD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403BD5">
        <w:rPr>
          <w:rFonts w:asciiTheme="minorHAnsi" w:hAnsiTheme="minorHAnsi" w:cstheme="minorHAnsi"/>
          <w:i/>
          <w:sz w:val="22"/>
          <w:szCs w:val="22"/>
        </w:rPr>
        <w:t>ournal of Agr</w:t>
      </w:r>
      <w:r w:rsidRPr="00403BD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i/>
          <w:sz w:val="22"/>
          <w:szCs w:val="22"/>
        </w:rPr>
        <w:t>ul</w:t>
      </w:r>
      <w:r w:rsidRPr="00403BD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i/>
          <w:sz w:val="22"/>
          <w:szCs w:val="22"/>
        </w:rPr>
        <w:t>u</w:t>
      </w:r>
      <w:r w:rsidRPr="00403BD5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03BD5">
        <w:rPr>
          <w:rFonts w:asciiTheme="minorHAnsi" w:hAnsiTheme="minorHAnsi" w:cstheme="minorHAnsi"/>
          <w:i/>
          <w:sz w:val="22"/>
          <w:szCs w:val="22"/>
        </w:rPr>
        <w:t>al R</w:t>
      </w:r>
      <w:r w:rsidRPr="00403BD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i/>
          <w:sz w:val="22"/>
          <w:szCs w:val="22"/>
        </w:rPr>
        <w:t>s</w:t>
      </w:r>
      <w:r w:rsidRPr="00403BD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i/>
          <w:sz w:val="22"/>
          <w:szCs w:val="22"/>
        </w:rPr>
        <w:t>ar</w:t>
      </w:r>
      <w:r w:rsidRPr="00403BD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403BD5">
        <w:rPr>
          <w:rFonts w:asciiTheme="minorHAnsi" w:hAnsiTheme="minorHAnsi" w:cstheme="minorHAnsi"/>
          <w:sz w:val="22"/>
          <w:szCs w:val="22"/>
        </w:rPr>
        <w:t>, 7: 388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sz w:val="22"/>
          <w:szCs w:val="22"/>
        </w:rPr>
        <w:t>397.</w:t>
      </w:r>
    </w:p>
    <w:p w14:paraId="2D391FEE" w14:textId="77777777" w:rsidR="00EB2018" w:rsidRPr="00403BD5" w:rsidRDefault="00403BD5" w:rsidP="00403BD5">
      <w:pPr>
        <w:spacing w:before="5"/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403BD5">
        <w:rPr>
          <w:rFonts w:asciiTheme="minorHAnsi" w:hAnsiTheme="minorHAnsi" w:cstheme="minorHAnsi"/>
          <w:b/>
          <w:sz w:val="22"/>
          <w:szCs w:val="22"/>
        </w:rPr>
        <w:t>a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>t</w:t>
      </w:r>
    </w:p>
    <w:p w14:paraId="038AB40C" w14:textId="77777777" w:rsidR="00EB2018" w:rsidRPr="00403BD5" w:rsidRDefault="00EB2018" w:rsidP="00403BD5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B29E7E1" w14:textId="77777777" w:rsidR="00EB2018" w:rsidRPr="00403BD5" w:rsidRDefault="00403BD5" w:rsidP="00403BD5">
      <w:pPr>
        <w:ind w:left="820" w:right="78" w:hanging="360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z w:val="22"/>
          <w:szCs w:val="22"/>
        </w:rPr>
        <w:t xml:space="preserve">1.  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403BD5">
        <w:rPr>
          <w:rFonts w:asciiTheme="minorHAnsi" w:hAnsiTheme="minorHAnsi" w:cstheme="minorHAnsi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h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A.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03BD5">
        <w:rPr>
          <w:rFonts w:asciiTheme="minorHAnsi" w:hAnsiTheme="minorHAnsi" w:cstheme="minorHAnsi"/>
          <w:sz w:val="22"/>
          <w:szCs w:val="22"/>
        </w:rPr>
        <w:t>.,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Alme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03BD5">
        <w:rPr>
          <w:rFonts w:asciiTheme="minorHAnsi" w:hAnsiTheme="minorHAnsi" w:cstheme="minorHAnsi"/>
          <w:sz w:val="22"/>
          <w:szCs w:val="22"/>
        </w:rPr>
        <w:t>bi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T.,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Q</w:t>
      </w:r>
      <w:r w:rsidRPr="00403BD5">
        <w:rPr>
          <w:rFonts w:asciiTheme="minorHAnsi" w:hAnsiTheme="minorHAnsi" w:cstheme="minorHAnsi"/>
          <w:sz w:val="22"/>
          <w:szCs w:val="22"/>
        </w:rPr>
        <w:t>u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m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03BD5">
        <w:rPr>
          <w:rFonts w:asciiTheme="minorHAnsi" w:hAnsiTheme="minorHAnsi" w:cstheme="minorHAnsi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M.,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Hos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b/>
          <w:sz w:val="22"/>
          <w:szCs w:val="22"/>
        </w:rPr>
        <w:t>ai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>,</w:t>
      </w:r>
      <w:r w:rsidRPr="00403BD5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03BD5">
        <w:rPr>
          <w:rFonts w:asciiTheme="minorHAnsi" w:hAnsiTheme="minorHAnsi" w:cstheme="minorHAnsi"/>
          <w:b/>
          <w:sz w:val="22"/>
          <w:szCs w:val="22"/>
        </w:rPr>
        <w:t>.E.</w:t>
      </w:r>
      <w:r w:rsidRPr="00403BD5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Aqu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ous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hosph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te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moval using 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ron C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os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Al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>inat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,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nt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03BD5">
        <w:rPr>
          <w:rFonts w:asciiTheme="minorHAnsi" w:hAnsiTheme="minorHAnsi" w:cstheme="minorHAnsi"/>
          <w:sz w:val="22"/>
          <w:szCs w:val="22"/>
        </w:rPr>
        <w:t>i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d,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CT/US2014/028524, 2014.</w:t>
      </w:r>
    </w:p>
    <w:p w14:paraId="11B1936F" w14:textId="77777777" w:rsidR="00EB2018" w:rsidRPr="00403BD5" w:rsidRDefault="00EB2018" w:rsidP="00403BD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471C3FE" w14:textId="77777777" w:rsidR="00EB2018" w:rsidRPr="00403BD5" w:rsidRDefault="00403BD5" w:rsidP="00403BD5">
      <w:pPr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z w:val="22"/>
          <w:szCs w:val="22"/>
        </w:rPr>
        <w:t>r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z w:val="22"/>
          <w:szCs w:val="22"/>
        </w:rPr>
        <w:t>vie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z w:val="22"/>
          <w:szCs w:val="22"/>
        </w:rPr>
        <w:t>d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Con</w:t>
      </w:r>
      <w:r w:rsidRPr="00403BD5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en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b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ub</w:t>
      </w:r>
      <w:r w:rsidRPr="00403BD5">
        <w:rPr>
          <w:rFonts w:asciiTheme="minorHAnsi" w:hAnsiTheme="minorHAnsi" w:cstheme="minorHAnsi"/>
          <w:b/>
          <w:sz w:val="22"/>
          <w:szCs w:val="22"/>
        </w:rPr>
        <w:t>l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b/>
          <w:sz w:val="22"/>
          <w:szCs w:val="22"/>
        </w:rPr>
        <w:t>ations</w:t>
      </w:r>
    </w:p>
    <w:p w14:paraId="7B78C9BA" w14:textId="77777777" w:rsidR="00EB2018" w:rsidRPr="00403BD5" w:rsidRDefault="00EB2018" w:rsidP="00403BD5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3DFD855" w14:textId="77777777" w:rsidR="00EB2018" w:rsidRPr="00403BD5" w:rsidRDefault="00403BD5" w:rsidP="00403BD5">
      <w:pPr>
        <w:tabs>
          <w:tab w:val="left" w:pos="880"/>
        </w:tabs>
        <w:ind w:left="895" w:right="78" w:hanging="434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>1.</w:t>
      </w:r>
      <w:r w:rsidRPr="00403BD5">
        <w:rPr>
          <w:rFonts w:asciiTheme="minorHAnsi" w:hAnsiTheme="minorHAnsi" w:cstheme="minorHAnsi"/>
          <w:sz w:val="22"/>
          <w:szCs w:val="22"/>
        </w:rPr>
        <w:tab/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03BD5">
        <w:rPr>
          <w:rFonts w:asciiTheme="minorHAnsi" w:hAnsiTheme="minorHAnsi" w:cstheme="minorHAnsi"/>
          <w:b/>
          <w:sz w:val="22"/>
          <w:szCs w:val="22"/>
        </w:rPr>
        <w:t>o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03BD5">
        <w:rPr>
          <w:rFonts w:asciiTheme="minorHAnsi" w:hAnsiTheme="minorHAnsi" w:cstheme="minorHAnsi"/>
          <w:b/>
          <w:sz w:val="22"/>
          <w:szCs w:val="22"/>
        </w:rPr>
        <w:t>a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mm</w:t>
      </w:r>
      <w:r w:rsidRPr="00403BD5">
        <w:rPr>
          <w:rFonts w:asciiTheme="minorHAnsi" w:hAnsiTheme="minorHAnsi" w:cstheme="minorHAnsi"/>
          <w:b/>
          <w:sz w:val="22"/>
          <w:szCs w:val="22"/>
        </w:rPr>
        <w:t>ad</w:t>
      </w:r>
      <w:r w:rsidRPr="00403BD5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>ay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z w:val="22"/>
          <w:szCs w:val="22"/>
        </w:rPr>
        <w:t>t</w:t>
      </w:r>
      <w:r w:rsidRPr="00403BD5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H</w:t>
      </w:r>
      <w:r w:rsidRPr="00403BD5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403BD5">
        <w:rPr>
          <w:rFonts w:asciiTheme="minorHAnsi" w:hAnsiTheme="minorHAnsi" w:cstheme="minorHAnsi"/>
          <w:b/>
          <w:sz w:val="22"/>
          <w:szCs w:val="22"/>
        </w:rPr>
        <w:t>ssa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lal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Alme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lb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03BD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3BD5">
        <w:rPr>
          <w:rFonts w:asciiTheme="minorHAnsi" w:hAnsiTheme="minorHAnsi" w:cstheme="minorHAnsi"/>
          <w:sz w:val="22"/>
          <w:szCs w:val="22"/>
        </w:rPr>
        <w:t>oti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ta,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Co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03BD5">
        <w:rPr>
          <w:rFonts w:asciiTheme="minorHAnsi" w:hAnsiTheme="minorHAnsi" w:cstheme="minorHAnsi"/>
          <w:sz w:val="22"/>
          <w:szCs w:val="22"/>
        </w:rPr>
        <w:t>y Ri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t,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nd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hin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3BD5">
        <w:rPr>
          <w:rFonts w:asciiTheme="minorHAnsi" w:hAnsiTheme="minorHAnsi" w:cstheme="minorHAnsi"/>
          <w:sz w:val="22"/>
          <w:szCs w:val="22"/>
        </w:rPr>
        <w:t>a N.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403BD5">
        <w:rPr>
          <w:rFonts w:asciiTheme="minorHAnsi" w:hAnsiTheme="minorHAnsi" w:cstheme="minorHAnsi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h</w:t>
      </w:r>
      <w:r w:rsidRPr="00403B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(201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403BD5">
        <w:rPr>
          <w:rFonts w:asciiTheme="minorHAnsi" w:hAnsiTheme="minorHAnsi" w:cstheme="minorHAnsi"/>
          <w:sz w:val="22"/>
          <w:szCs w:val="22"/>
        </w:rPr>
        <w:t>)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hosph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te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moval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403BD5">
        <w:rPr>
          <w:rFonts w:asciiTheme="minorHAnsi" w:hAnsiTheme="minorHAnsi" w:cstheme="minorHAnsi"/>
          <w:sz w:val="22"/>
          <w:szCs w:val="22"/>
        </w:rPr>
        <w:t>y M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tal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Cros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403BD5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403BD5">
        <w:rPr>
          <w:rFonts w:asciiTheme="minorHAnsi" w:hAnsiTheme="minorHAnsi" w:cstheme="minorHAnsi"/>
          <w:sz w:val="22"/>
          <w:szCs w:val="22"/>
        </w:rPr>
        <w:t>inked</w:t>
      </w:r>
      <w:r w:rsidRPr="00403B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z w:val="22"/>
          <w:szCs w:val="22"/>
        </w:rPr>
        <w:t>iopo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rs.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03BD5">
        <w:rPr>
          <w:rFonts w:asciiTheme="minorHAnsi" w:hAnsiTheme="minorHAnsi" w:cstheme="minorHAnsi"/>
          <w:sz w:val="22"/>
          <w:szCs w:val="22"/>
        </w:rPr>
        <w:t>orld Environm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ntal   </w:t>
      </w:r>
      <w:r w:rsidRPr="00403BD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nd   </w:t>
      </w:r>
      <w:r w:rsidRPr="00403BD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ter   </w:t>
      </w:r>
      <w:r w:rsidRPr="00403BD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sour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03BD5">
        <w:rPr>
          <w:rFonts w:asciiTheme="minorHAnsi" w:hAnsiTheme="minorHAnsi" w:cstheme="minorHAnsi"/>
          <w:sz w:val="22"/>
          <w:szCs w:val="22"/>
        </w:rPr>
        <w:t xml:space="preserve">s   </w:t>
      </w:r>
      <w:r w:rsidRPr="00403BD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C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ss   </w:t>
      </w:r>
      <w:r w:rsidRPr="00403BD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2014:   </w:t>
      </w:r>
      <w:r w:rsidRPr="00403BD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pp.   </w:t>
      </w:r>
      <w:r w:rsidRPr="00403BD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22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>2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sz w:val="22"/>
          <w:szCs w:val="22"/>
        </w:rPr>
        <w:t xml:space="preserve">226.   </w:t>
      </w:r>
      <w:r w:rsidRPr="00403BD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doi:</w:t>
      </w:r>
    </w:p>
    <w:p w14:paraId="1D7B2726" w14:textId="77777777" w:rsidR="00EB2018" w:rsidRPr="00403BD5" w:rsidRDefault="00403BD5" w:rsidP="00403BD5">
      <w:pPr>
        <w:ind w:left="895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>10.1061/9780784413548.024</w:t>
      </w:r>
    </w:p>
    <w:p w14:paraId="1899905C" w14:textId="77777777" w:rsidR="00EB2018" w:rsidRPr="00403BD5" w:rsidRDefault="00EB2018" w:rsidP="00403BD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643CBB3" w14:textId="77777777" w:rsidR="00EB2018" w:rsidRPr="00403BD5" w:rsidRDefault="00403BD5" w:rsidP="00403BD5">
      <w:pPr>
        <w:tabs>
          <w:tab w:val="left" w:pos="880"/>
        </w:tabs>
        <w:ind w:left="895" w:right="77" w:hanging="434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>2.</w:t>
      </w:r>
      <w:r w:rsidRPr="00403BD5">
        <w:rPr>
          <w:rFonts w:asciiTheme="minorHAnsi" w:hAnsiTheme="minorHAnsi" w:cstheme="minorHAnsi"/>
          <w:sz w:val="22"/>
          <w:szCs w:val="22"/>
        </w:rPr>
        <w:tab/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403BD5">
        <w:rPr>
          <w:rFonts w:asciiTheme="minorHAnsi" w:hAnsiTheme="minorHAnsi" w:cstheme="minorHAnsi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h,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A.N.,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i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3BD5">
        <w:rPr>
          <w:rFonts w:asciiTheme="minorHAnsi" w:hAnsiTheme="minorHAnsi" w:cstheme="minorHAnsi"/>
          <w:sz w:val="22"/>
          <w:szCs w:val="22"/>
        </w:rPr>
        <w:t>lai,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R.G.,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Hood,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H.,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ickso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H.,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Do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rvi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h,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E.,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u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03BD5">
        <w:rPr>
          <w:rFonts w:asciiTheme="minorHAnsi" w:hAnsiTheme="minorHAnsi" w:cstheme="minorHAnsi"/>
          <w:sz w:val="22"/>
          <w:szCs w:val="22"/>
        </w:rPr>
        <w:t>.,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V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rholdt,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03BD5">
        <w:rPr>
          <w:rFonts w:asciiTheme="minorHAnsi" w:hAnsiTheme="minorHAnsi" w:cstheme="minorHAnsi"/>
          <w:sz w:val="22"/>
          <w:szCs w:val="22"/>
        </w:rPr>
        <w:t>.,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G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hlha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A.,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r,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M.,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K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ta,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H.,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Alme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lb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T.,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te,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M.,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Qu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m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M.,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Hos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b/>
          <w:sz w:val="22"/>
          <w:szCs w:val="22"/>
        </w:rPr>
        <w:t>a</w:t>
      </w:r>
      <w:r w:rsidRPr="00403BD5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03BD5">
        <w:rPr>
          <w:rFonts w:asciiTheme="minorHAnsi" w:hAnsiTheme="minorHAnsi" w:cstheme="minorHAnsi"/>
          <w:b/>
          <w:sz w:val="22"/>
          <w:szCs w:val="22"/>
        </w:rPr>
        <w:t>.E.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Cis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.,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G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os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A.,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rub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n,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N.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03BD5">
        <w:rPr>
          <w:rFonts w:asciiTheme="minorHAnsi" w:hAnsiTheme="minorHAnsi" w:cstheme="minorHAnsi"/>
          <w:sz w:val="22"/>
          <w:szCs w:val="22"/>
        </w:rPr>
        <w:t>mo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ing 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not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hnol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 xml:space="preserve">y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mong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Middle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 xml:space="preserve">hool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tudents: 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v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lop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nt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nd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mp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men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on of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sson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lans.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oc</w:t>
      </w:r>
      <w:r w:rsidRPr="00403BD5">
        <w:rPr>
          <w:rFonts w:asciiTheme="minorHAnsi" w:hAnsiTheme="minorHAnsi" w:cstheme="minorHAnsi"/>
          <w:sz w:val="22"/>
          <w:szCs w:val="22"/>
        </w:rPr>
        <w:t>.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ASEE No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th Midw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st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 xml:space="preserve">ion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onf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ren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pp. 418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sz w:val="22"/>
          <w:szCs w:val="22"/>
        </w:rPr>
        <w:t>424, ASEE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Midw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st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on, F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>o,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03BD5">
        <w:rPr>
          <w:rFonts w:asciiTheme="minorHAnsi" w:hAnsiTheme="minorHAnsi" w:cstheme="minorHAnsi"/>
          <w:sz w:val="22"/>
          <w:szCs w:val="22"/>
        </w:rPr>
        <w:t>, USA.</w:t>
      </w:r>
    </w:p>
    <w:p w14:paraId="01EA674D" w14:textId="77777777" w:rsidR="00EB2018" w:rsidRPr="00403BD5" w:rsidRDefault="00EB2018" w:rsidP="00403BD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8899D36" w14:textId="77777777" w:rsidR="00EB2018" w:rsidRPr="00403BD5" w:rsidRDefault="00403BD5" w:rsidP="00403BD5">
      <w:pPr>
        <w:ind w:left="10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z w:val="22"/>
          <w:szCs w:val="22"/>
        </w:rPr>
        <w:t>Con</w:t>
      </w:r>
      <w:r w:rsidRPr="00403BD5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ere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403BD5">
        <w:rPr>
          <w:rFonts w:asciiTheme="minorHAnsi" w:hAnsiTheme="minorHAnsi" w:cstheme="minorHAnsi"/>
          <w:b/>
          <w:sz w:val="22"/>
          <w:szCs w:val="22"/>
        </w:rPr>
        <w:t>/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Se</w:t>
      </w:r>
      <w:r w:rsidRPr="00403BD5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403BD5">
        <w:rPr>
          <w:rFonts w:asciiTheme="minorHAnsi" w:hAnsiTheme="minorHAnsi" w:cstheme="minorHAnsi"/>
          <w:b/>
          <w:sz w:val="22"/>
          <w:szCs w:val="22"/>
        </w:rPr>
        <w:t>i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>ar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z w:val="22"/>
          <w:szCs w:val="22"/>
        </w:rPr>
        <w:t>s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>ta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03BD5">
        <w:rPr>
          <w:rFonts w:asciiTheme="minorHAnsi" w:hAnsiTheme="minorHAnsi" w:cstheme="minorHAnsi"/>
          <w:b/>
          <w:sz w:val="22"/>
          <w:szCs w:val="22"/>
        </w:rPr>
        <w:t>io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>s</w:t>
      </w:r>
    </w:p>
    <w:p w14:paraId="7260E8D9" w14:textId="77777777" w:rsidR="00EB2018" w:rsidRPr="00403BD5" w:rsidRDefault="00EB2018" w:rsidP="00403BD5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AD1C193" w14:textId="77777777" w:rsidR="00EB2018" w:rsidRPr="00403BD5" w:rsidRDefault="00403BD5" w:rsidP="00403BD5">
      <w:pPr>
        <w:ind w:left="820" w:right="76" w:hanging="360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 xml:space="preserve">1.   </w:t>
      </w:r>
      <w:r w:rsidRPr="00403BD5">
        <w:rPr>
          <w:rFonts w:asciiTheme="minorHAnsi" w:hAnsiTheme="minorHAnsi" w:cstheme="minorHAnsi"/>
          <w:b/>
          <w:sz w:val="22"/>
          <w:szCs w:val="22"/>
        </w:rPr>
        <w:t>Hos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b/>
          <w:sz w:val="22"/>
          <w:szCs w:val="22"/>
        </w:rPr>
        <w:t>ai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>,</w:t>
      </w:r>
      <w:r w:rsidRPr="00403BD5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03BD5">
        <w:rPr>
          <w:rFonts w:asciiTheme="minorHAnsi" w:hAnsiTheme="minorHAnsi" w:cstheme="minorHAnsi"/>
          <w:b/>
          <w:sz w:val="22"/>
          <w:szCs w:val="22"/>
        </w:rPr>
        <w:t>.E.,</w:t>
      </w:r>
      <w:r w:rsidRPr="00403BD5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C.,</w:t>
      </w:r>
      <w:r w:rsidRPr="00403BD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403BD5">
        <w:rPr>
          <w:rFonts w:asciiTheme="minorHAnsi" w:hAnsiTheme="minorHAnsi" w:cstheme="minorHAnsi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ru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h,</w:t>
      </w:r>
      <w:r w:rsidRPr="00403B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A.</w:t>
      </w:r>
      <w:r w:rsidRPr="00403B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lo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ment</w:t>
      </w:r>
      <w:r w:rsidRPr="00403B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of</w:t>
      </w:r>
      <w:r w:rsidRPr="00403B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biopo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403BD5">
        <w:rPr>
          <w:rFonts w:asciiTheme="minorHAnsi" w:hAnsiTheme="minorHAnsi" w:cstheme="minorHAnsi"/>
          <w:sz w:val="22"/>
          <w:szCs w:val="22"/>
        </w:rPr>
        <w:t>m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slo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se phosph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te 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nd 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iron 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f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i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3BD5">
        <w:rPr>
          <w:rFonts w:asciiTheme="minorHAnsi" w:hAnsiTheme="minorHAnsi" w:cstheme="minorHAnsi"/>
          <w:sz w:val="22"/>
          <w:szCs w:val="22"/>
        </w:rPr>
        <w:t>i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 xml:space="preserve">,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403BD5">
        <w:rPr>
          <w:rFonts w:asciiTheme="minorHAnsi" w:hAnsiTheme="minorHAnsi" w:cstheme="minorHAnsi"/>
          <w:sz w:val="22"/>
          <w:szCs w:val="22"/>
        </w:rPr>
        <w:t>orld  Enviro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z w:val="22"/>
          <w:szCs w:val="22"/>
        </w:rPr>
        <w:t>ment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l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&amp;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ter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so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s 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Co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ss, Austin,</w:t>
      </w:r>
      <w:r w:rsidRPr="00403B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403BD5">
        <w:rPr>
          <w:rFonts w:asciiTheme="minorHAnsi" w:hAnsiTheme="minorHAnsi" w:cstheme="minorHAnsi"/>
          <w:sz w:val="22"/>
          <w:szCs w:val="22"/>
        </w:rPr>
        <w:t>, M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y</w:t>
      </w:r>
      <w:r w:rsidRPr="00403B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2015.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403BD5">
        <w:rPr>
          <w:rFonts w:asciiTheme="minorHAnsi" w:hAnsiTheme="minorHAnsi" w:cstheme="minorHAnsi"/>
          <w:sz w:val="22"/>
          <w:szCs w:val="22"/>
        </w:rPr>
        <w:t>O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403BD5">
        <w:rPr>
          <w:rFonts w:asciiTheme="minorHAnsi" w:hAnsiTheme="minorHAnsi" w:cstheme="minorHAnsi"/>
          <w:sz w:val="22"/>
          <w:szCs w:val="22"/>
        </w:rPr>
        <w:t>l pr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ntation)</w:t>
      </w:r>
    </w:p>
    <w:p w14:paraId="2BFBD7E1" w14:textId="77777777" w:rsidR="00EB2018" w:rsidRPr="00403BD5" w:rsidRDefault="00403BD5" w:rsidP="00403BD5">
      <w:pPr>
        <w:ind w:left="820" w:right="76" w:hanging="360"/>
        <w:jc w:val="both"/>
        <w:rPr>
          <w:rFonts w:asciiTheme="minorHAnsi" w:hAnsiTheme="minorHAnsi" w:cstheme="minorHAnsi"/>
          <w:sz w:val="22"/>
          <w:szCs w:val="22"/>
        </w:rPr>
        <w:sectPr w:rsidR="00EB2018" w:rsidRPr="00403BD5">
          <w:pgSz w:w="12240" w:h="15840"/>
          <w:pgMar w:top="1360" w:right="1320" w:bottom="280" w:left="1340" w:header="720" w:footer="720" w:gutter="0"/>
          <w:cols w:space="720"/>
        </w:sectPr>
      </w:pPr>
      <w:r w:rsidRPr="00403BD5">
        <w:rPr>
          <w:rFonts w:asciiTheme="minorHAnsi" w:hAnsiTheme="minorHAnsi" w:cstheme="minorHAnsi"/>
          <w:sz w:val="22"/>
          <w:szCs w:val="22"/>
        </w:rPr>
        <w:t xml:space="preserve">2.   </w:t>
      </w:r>
      <w:r w:rsidRPr="00403BD5">
        <w:rPr>
          <w:rFonts w:asciiTheme="minorHAnsi" w:hAnsiTheme="minorHAnsi" w:cstheme="minorHAnsi"/>
          <w:b/>
          <w:sz w:val="22"/>
          <w:szCs w:val="22"/>
        </w:rPr>
        <w:t>Hos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b/>
          <w:sz w:val="22"/>
          <w:szCs w:val="22"/>
        </w:rPr>
        <w:t>ai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>,</w:t>
      </w:r>
      <w:r w:rsidRPr="00403BD5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03BD5">
        <w:rPr>
          <w:rFonts w:asciiTheme="minorHAnsi" w:hAnsiTheme="minorHAnsi" w:cstheme="minorHAnsi"/>
          <w:b/>
          <w:sz w:val="22"/>
          <w:szCs w:val="22"/>
        </w:rPr>
        <w:t>.E.,</w:t>
      </w:r>
      <w:r w:rsidRPr="00403BD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Ri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t,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C.,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403BD5">
        <w:rPr>
          <w:rFonts w:asciiTheme="minorHAnsi" w:hAnsiTheme="minorHAnsi" w:cstheme="minorHAnsi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h,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A.</w:t>
      </w:r>
      <w:r w:rsidRPr="00403B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ron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Cros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nk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z w:val="22"/>
          <w:szCs w:val="22"/>
        </w:rPr>
        <w:t>iopo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for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Aqu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ous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hosph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te 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mova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z w:val="22"/>
          <w:szCs w:val="22"/>
        </w:rPr>
        <w:t>D EP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CoR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tate Conf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e,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>o,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ND,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Ap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il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2015.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(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oster pr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ntation)</w:t>
      </w:r>
    </w:p>
    <w:p w14:paraId="7795A468" w14:textId="77777777" w:rsidR="00EB2018" w:rsidRPr="00403BD5" w:rsidRDefault="00403BD5" w:rsidP="00403BD5">
      <w:pPr>
        <w:spacing w:before="76"/>
        <w:ind w:left="820" w:right="76" w:hanging="360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lastRenderedPageBreak/>
        <w:t>3.</w:t>
      </w:r>
      <w:r w:rsidRPr="00403BD5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Hos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b/>
          <w:sz w:val="22"/>
          <w:szCs w:val="22"/>
        </w:rPr>
        <w:t>ai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>,</w:t>
      </w:r>
      <w:r w:rsidRPr="00403BD5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03BD5">
        <w:rPr>
          <w:rFonts w:asciiTheme="minorHAnsi" w:hAnsiTheme="minorHAnsi" w:cstheme="minorHAnsi"/>
          <w:b/>
          <w:sz w:val="22"/>
          <w:szCs w:val="22"/>
        </w:rPr>
        <w:t>.E.,</w:t>
      </w:r>
      <w:r w:rsidRPr="00403BD5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Ri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 xml:space="preserve">t,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.,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403BD5">
        <w:rPr>
          <w:rFonts w:asciiTheme="minorHAnsi" w:hAnsiTheme="minorHAnsi" w:cstheme="minorHAnsi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ru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h,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A.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ron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Cros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nk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z w:val="22"/>
          <w:szCs w:val="22"/>
        </w:rPr>
        <w:t>iopo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3BD5">
        <w:rPr>
          <w:rFonts w:asciiTheme="minorHAnsi" w:hAnsiTheme="minorHAnsi" w:cstheme="minorHAnsi"/>
          <w:sz w:val="22"/>
          <w:szCs w:val="22"/>
        </w:rPr>
        <w:t>m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for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Aqu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ous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hosph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te</w:t>
      </w:r>
      <w:r w:rsidRPr="00403BD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moval.</w:t>
      </w:r>
      <w:r w:rsidRPr="00403BD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o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ter</w:t>
      </w:r>
      <w:r w:rsidRPr="00403BD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Competi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ion</w:t>
      </w:r>
      <w:r w:rsidRPr="00403B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ld</w:t>
      </w:r>
      <w:r w:rsidRPr="00403B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in</w:t>
      </w:r>
      <w:r w:rsidRPr="00403B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the</w:t>
      </w:r>
      <w:r w:rsidRPr="00403BD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1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>0</w:t>
      </w:r>
      <w:r w:rsidRPr="00403BD5">
        <w:rPr>
          <w:rFonts w:asciiTheme="minorHAnsi" w:hAnsiTheme="minorHAnsi" w:cstheme="minorHAnsi"/>
          <w:spacing w:val="1"/>
          <w:position w:val="9"/>
          <w:sz w:val="22"/>
          <w:szCs w:val="22"/>
        </w:rPr>
        <w:t>t</w:t>
      </w:r>
      <w:r w:rsidRPr="00403BD5">
        <w:rPr>
          <w:rFonts w:asciiTheme="minorHAnsi" w:hAnsiTheme="minorHAnsi" w:cstheme="minorHAnsi"/>
          <w:position w:val="9"/>
          <w:sz w:val="22"/>
          <w:szCs w:val="22"/>
        </w:rPr>
        <w:t xml:space="preserve">h  </w:t>
      </w:r>
      <w:r w:rsidRPr="00403BD5">
        <w:rPr>
          <w:rFonts w:asciiTheme="minorHAnsi" w:hAnsiTheme="minorHAnsi" w:cstheme="minorHAnsi"/>
          <w:sz w:val="22"/>
          <w:szCs w:val="22"/>
        </w:rPr>
        <w:t>Anniv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y</w:t>
      </w:r>
      <w:r w:rsidRPr="00403B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3BD5">
        <w:rPr>
          <w:rFonts w:asciiTheme="minorHAnsi" w:hAnsiTheme="minorHAnsi" w:cstheme="minorHAnsi"/>
          <w:sz w:val="22"/>
          <w:szCs w:val="22"/>
        </w:rPr>
        <w:t>f</w:t>
      </w:r>
      <w:r w:rsidRPr="00403B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Environm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ntal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nd Cons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rv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 xml:space="preserve">on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ie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03BD5">
        <w:rPr>
          <w:rFonts w:asciiTheme="minorHAnsi" w:hAnsiTheme="minorHAnsi" w:cstheme="minorHAnsi"/>
          <w:sz w:val="22"/>
          <w:szCs w:val="22"/>
        </w:rPr>
        <w:t xml:space="preserve">s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m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 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U,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>o,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03BD5">
        <w:rPr>
          <w:rFonts w:asciiTheme="minorHAnsi" w:hAnsiTheme="minorHAnsi" w:cstheme="minorHAnsi"/>
          <w:sz w:val="22"/>
          <w:szCs w:val="22"/>
        </w:rPr>
        <w:t xml:space="preserve">,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tober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28,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2014. (Pos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 pr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ntation).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403BD5">
        <w:rPr>
          <w:rFonts w:asciiTheme="minorHAnsi" w:hAnsiTheme="minorHAnsi" w:cstheme="minorHAnsi"/>
          <w:sz w:val="22"/>
          <w:szCs w:val="22"/>
        </w:rPr>
        <w:t>This post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r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03BD5">
        <w:rPr>
          <w:rFonts w:asciiTheme="minorHAnsi" w:hAnsiTheme="minorHAnsi" w:cstheme="minorHAnsi"/>
          <w:sz w:val="22"/>
          <w:szCs w:val="22"/>
        </w:rPr>
        <w:t xml:space="preserve">on the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03BD5">
        <w:rPr>
          <w:rFonts w:asciiTheme="minorHAnsi" w:hAnsiTheme="minorHAnsi" w:cstheme="minorHAnsi"/>
          <w:sz w:val="22"/>
          <w:szCs w:val="22"/>
        </w:rPr>
        <w:t xml:space="preserve">ond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ri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)</w:t>
      </w:r>
    </w:p>
    <w:p w14:paraId="42D12989" w14:textId="77777777" w:rsidR="00EB2018" w:rsidRPr="00403BD5" w:rsidRDefault="00403BD5" w:rsidP="00403BD5">
      <w:pPr>
        <w:spacing w:before="1"/>
        <w:ind w:left="820" w:right="79" w:hanging="360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>4.</w:t>
      </w:r>
      <w:r w:rsidRPr="00403BD5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Hos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b/>
          <w:sz w:val="22"/>
          <w:szCs w:val="22"/>
        </w:rPr>
        <w:t>ai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>,</w:t>
      </w:r>
      <w:r w:rsidRPr="00403BD5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03BD5">
        <w:rPr>
          <w:rFonts w:asciiTheme="minorHAnsi" w:hAnsiTheme="minorHAnsi" w:cstheme="minorHAnsi"/>
          <w:b/>
          <w:sz w:val="22"/>
          <w:szCs w:val="22"/>
        </w:rPr>
        <w:t>.E.,</w:t>
      </w:r>
      <w:r w:rsidRPr="00403BD5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Ri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 xml:space="preserve">t,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.,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403BD5">
        <w:rPr>
          <w:rFonts w:asciiTheme="minorHAnsi" w:hAnsiTheme="minorHAnsi" w:cstheme="minorHAnsi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ru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h,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A.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ron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Cros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nk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z w:val="22"/>
          <w:szCs w:val="22"/>
        </w:rPr>
        <w:t>iopo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3BD5">
        <w:rPr>
          <w:rFonts w:asciiTheme="minorHAnsi" w:hAnsiTheme="minorHAnsi" w:cstheme="minorHAnsi"/>
          <w:sz w:val="22"/>
          <w:szCs w:val="22"/>
        </w:rPr>
        <w:t>m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for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Aqu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ous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hosph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te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moval.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Young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ro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403BD5">
        <w:rPr>
          <w:rFonts w:asciiTheme="minorHAnsi" w:hAnsiTheme="minorHAnsi" w:cstheme="minorHAnsi"/>
          <w:sz w:val="22"/>
          <w:szCs w:val="22"/>
        </w:rPr>
        <w:t>ss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on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ls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oster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Competi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ion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the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No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th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kota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ter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nd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ol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3BD5">
        <w:rPr>
          <w:rFonts w:asciiTheme="minorHAnsi" w:hAnsiTheme="minorHAnsi" w:cstheme="minorHAnsi"/>
          <w:sz w:val="22"/>
          <w:szCs w:val="22"/>
        </w:rPr>
        <w:t>ut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 xml:space="preserve">on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Control  Conf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 xml:space="preserve">e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WP</w:t>
      </w:r>
      <w:r w:rsidRPr="00403BD5">
        <w:rPr>
          <w:rFonts w:asciiTheme="minorHAnsi" w:hAnsiTheme="minorHAnsi" w:cstheme="minorHAnsi"/>
          <w:sz w:val="22"/>
          <w:szCs w:val="22"/>
        </w:rPr>
        <w:t xml:space="preserve">CC).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ri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03BD5">
        <w:rPr>
          <w:rFonts w:asciiTheme="minorHAnsi" w:hAnsiTheme="minorHAnsi" w:cstheme="minorHAnsi"/>
          <w:sz w:val="22"/>
          <w:szCs w:val="22"/>
        </w:rPr>
        <w:t xml:space="preserve">n 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ter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403BD5">
        <w:rPr>
          <w:rFonts w:asciiTheme="minorHAnsi" w:hAnsiTheme="minorHAnsi" w:cstheme="minorHAnsi"/>
          <w:sz w:val="22"/>
          <w:szCs w:val="22"/>
        </w:rPr>
        <w:t>o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 xml:space="preserve">ks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Asso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iation No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 xml:space="preserve">th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kota 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 xml:space="preserve">on, 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No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 xml:space="preserve">th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kota 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ter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Environm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nt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Asso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 xml:space="preserve">iation,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 xml:space="preserve">o,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z w:val="22"/>
          <w:szCs w:val="22"/>
        </w:rPr>
        <w:t>D, O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tober 14,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2014.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(Pos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403BD5">
        <w:rPr>
          <w:rFonts w:asciiTheme="minorHAnsi" w:hAnsiTheme="minorHAnsi" w:cstheme="minorHAnsi"/>
          <w:sz w:val="22"/>
          <w:szCs w:val="22"/>
        </w:rPr>
        <w:t>r pr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on). (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his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p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3BD5">
        <w:rPr>
          <w:rFonts w:asciiTheme="minorHAnsi" w:hAnsiTheme="minorHAnsi" w:cstheme="minorHAnsi"/>
          <w:sz w:val="22"/>
          <w:szCs w:val="22"/>
        </w:rPr>
        <w:t>ster won ov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ll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st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p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3BD5">
        <w:rPr>
          <w:rFonts w:asciiTheme="minorHAnsi" w:hAnsiTheme="minorHAnsi" w:cstheme="minorHAnsi"/>
          <w:sz w:val="22"/>
          <w:szCs w:val="22"/>
        </w:rPr>
        <w:t xml:space="preserve">ster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rd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nd 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st po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ter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rd in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ter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3BD5">
        <w:rPr>
          <w:rFonts w:asciiTheme="minorHAnsi" w:hAnsiTheme="minorHAnsi" w:cstheme="minorHAnsi"/>
          <w:sz w:val="22"/>
          <w:szCs w:val="22"/>
        </w:rPr>
        <w:t>)</w:t>
      </w:r>
    </w:p>
    <w:p w14:paraId="6D333B11" w14:textId="77777777" w:rsidR="00EB2018" w:rsidRPr="00403BD5" w:rsidRDefault="00403BD5" w:rsidP="00403BD5">
      <w:pPr>
        <w:ind w:left="820" w:right="76" w:hanging="360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 xml:space="preserve">5.   </w:t>
      </w:r>
      <w:r w:rsidRPr="00403BD5">
        <w:rPr>
          <w:rFonts w:asciiTheme="minorHAnsi" w:hAnsiTheme="minorHAnsi" w:cstheme="minorHAnsi"/>
          <w:b/>
          <w:sz w:val="22"/>
          <w:szCs w:val="22"/>
        </w:rPr>
        <w:t>Hos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b/>
          <w:sz w:val="22"/>
          <w:szCs w:val="22"/>
        </w:rPr>
        <w:t>ai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>,</w:t>
      </w:r>
      <w:r w:rsidRPr="00403BD5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03BD5">
        <w:rPr>
          <w:rFonts w:asciiTheme="minorHAnsi" w:hAnsiTheme="minorHAnsi" w:cstheme="minorHAnsi"/>
          <w:b/>
          <w:sz w:val="22"/>
          <w:szCs w:val="22"/>
        </w:rPr>
        <w:t>.E.,</w:t>
      </w:r>
      <w:r w:rsidRPr="00403BD5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Ri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t,</w:t>
      </w:r>
      <w:r w:rsidRPr="00403B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C.,</w:t>
      </w:r>
      <w:r w:rsidRPr="00403B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403BD5">
        <w:rPr>
          <w:rFonts w:asciiTheme="minorHAnsi" w:hAnsiTheme="minorHAnsi" w:cstheme="minorHAnsi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h,</w:t>
      </w:r>
      <w:r w:rsidRPr="00403B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A.</w:t>
      </w:r>
      <w:r w:rsidRPr="00403B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v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lo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ment</w:t>
      </w:r>
      <w:r w:rsidRPr="00403B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03BD5">
        <w:rPr>
          <w:rFonts w:asciiTheme="minorHAnsi" w:hAnsiTheme="minorHAnsi" w:cstheme="minorHAnsi"/>
          <w:sz w:val="22"/>
          <w:szCs w:val="22"/>
        </w:rPr>
        <w:t>f</w:t>
      </w:r>
      <w:r w:rsidRPr="00403B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z w:val="22"/>
          <w:szCs w:val="22"/>
        </w:rPr>
        <w:t>iopo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3BD5">
        <w:rPr>
          <w:rFonts w:asciiTheme="minorHAnsi" w:hAnsiTheme="minorHAnsi" w:cstheme="minorHAnsi"/>
          <w:sz w:val="22"/>
          <w:szCs w:val="22"/>
        </w:rPr>
        <w:t>me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lo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le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 xml:space="preserve">e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hosph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te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nd</w:t>
      </w:r>
      <w:r w:rsidRPr="00403B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ron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i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3BD5">
        <w:rPr>
          <w:rFonts w:asciiTheme="minorHAnsi" w:hAnsiTheme="minorHAnsi" w:cstheme="minorHAnsi"/>
          <w:sz w:val="22"/>
          <w:szCs w:val="22"/>
        </w:rPr>
        <w:t>i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rs.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nt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rn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on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Pra</w:t>
      </w:r>
      <w:r w:rsidRPr="00403BD5">
        <w:rPr>
          <w:rFonts w:asciiTheme="minorHAnsi" w:hAnsiTheme="minorHAnsi" w:cstheme="minorHAnsi"/>
          <w:sz w:val="22"/>
          <w:szCs w:val="22"/>
        </w:rPr>
        <w:t xml:space="preserve">irie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tudent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Conf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2014,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403BD5">
        <w:rPr>
          <w:rFonts w:asciiTheme="minorHAnsi" w:hAnsiTheme="minorHAnsi" w:cstheme="minorHAnsi"/>
          <w:sz w:val="22"/>
          <w:szCs w:val="22"/>
        </w:rPr>
        <w:t>tudent Ch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pter of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ter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03BD5">
        <w:rPr>
          <w:rFonts w:asciiTheme="minorHAnsi" w:hAnsiTheme="minorHAnsi" w:cstheme="minorHAnsi"/>
          <w:sz w:val="22"/>
          <w:szCs w:val="22"/>
        </w:rPr>
        <w:t>orks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Asso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iation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/W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ter Environm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on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(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U A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WW</w:t>
      </w:r>
      <w:r w:rsidRPr="00403BD5">
        <w:rPr>
          <w:rFonts w:asciiTheme="minorHAnsi" w:hAnsiTheme="minorHAnsi" w:cstheme="minorHAnsi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03BD5">
        <w:rPr>
          <w:rFonts w:asciiTheme="minorHAnsi" w:hAnsiTheme="minorHAnsi" w:cstheme="minorHAnsi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03BD5">
        <w:rPr>
          <w:rFonts w:asciiTheme="minorHAnsi" w:hAnsiTheme="minorHAnsi" w:cstheme="minorHAnsi"/>
          <w:sz w:val="22"/>
          <w:szCs w:val="22"/>
        </w:rPr>
        <w:t xml:space="preserve">),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>o,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z w:val="22"/>
          <w:szCs w:val="22"/>
        </w:rPr>
        <w:t>D, Au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 xml:space="preserve">ust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403BD5">
        <w:rPr>
          <w:rFonts w:asciiTheme="minorHAnsi" w:hAnsiTheme="minorHAnsi" w:cstheme="minorHAnsi"/>
          <w:sz w:val="22"/>
          <w:szCs w:val="22"/>
        </w:rPr>
        <w:t xml:space="preserve">, 2014.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403BD5">
        <w:rPr>
          <w:rFonts w:asciiTheme="minorHAnsi" w:hAnsiTheme="minorHAnsi" w:cstheme="minorHAnsi"/>
          <w:sz w:val="22"/>
          <w:szCs w:val="22"/>
        </w:rPr>
        <w:t>O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403BD5">
        <w:rPr>
          <w:rFonts w:asciiTheme="minorHAnsi" w:hAnsiTheme="minorHAnsi" w:cstheme="minorHAnsi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pr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ntation)</w:t>
      </w:r>
    </w:p>
    <w:p w14:paraId="616DF442" w14:textId="77777777" w:rsidR="00EB2018" w:rsidRPr="00403BD5" w:rsidRDefault="00403BD5" w:rsidP="00403BD5">
      <w:pPr>
        <w:ind w:left="46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 xml:space="preserve">6.   </w:t>
      </w:r>
      <w:r w:rsidRPr="00403BD5">
        <w:rPr>
          <w:rFonts w:asciiTheme="minorHAnsi" w:hAnsiTheme="minorHAnsi" w:cstheme="minorHAnsi"/>
          <w:b/>
          <w:sz w:val="22"/>
          <w:szCs w:val="22"/>
        </w:rPr>
        <w:t>Hos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b/>
          <w:sz w:val="22"/>
          <w:szCs w:val="22"/>
        </w:rPr>
        <w:t>ai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>,</w:t>
      </w:r>
      <w:r w:rsidRPr="00403BD5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03BD5">
        <w:rPr>
          <w:rFonts w:asciiTheme="minorHAnsi" w:hAnsiTheme="minorHAnsi" w:cstheme="minorHAnsi"/>
          <w:b/>
          <w:sz w:val="22"/>
          <w:szCs w:val="22"/>
        </w:rPr>
        <w:t>.E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Alme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z w:val="22"/>
          <w:szCs w:val="22"/>
        </w:rPr>
        <w:t>i,</w:t>
      </w:r>
      <w:r w:rsidRPr="00403B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T.,</w:t>
      </w:r>
      <w:r w:rsidRPr="00403B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K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ta.</w:t>
      </w:r>
      <w:r w:rsidRPr="00403B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H.,</w:t>
      </w:r>
      <w:r w:rsidRPr="00403B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Ri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t,</w:t>
      </w:r>
      <w:r w:rsidRPr="00403B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C.,</w:t>
      </w:r>
      <w:r w:rsidRPr="00403B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403BD5">
        <w:rPr>
          <w:rFonts w:asciiTheme="minorHAnsi" w:hAnsiTheme="minorHAnsi" w:cstheme="minorHAnsi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h,</w:t>
      </w:r>
      <w:r w:rsidRPr="00403B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A.</w:t>
      </w:r>
      <w:r w:rsidRPr="00403B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hosph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moval</w:t>
      </w:r>
      <w:r w:rsidRPr="00403B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403BD5">
        <w:rPr>
          <w:rFonts w:asciiTheme="minorHAnsi" w:hAnsiTheme="minorHAnsi" w:cstheme="minorHAnsi"/>
          <w:sz w:val="22"/>
          <w:szCs w:val="22"/>
        </w:rPr>
        <w:t>y</w:t>
      </w:r>
    </w:p>
    <w:p w14:paraId="52407632" w14:textId="77777777" w:rsidR="00EB2018" w:rsidRPr="00403BD5" w:rsidRDefault="00403BD5" w:rsidP="00403BD5">
      <w:pPr>
        <w:ind w:left="820" w:right="87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>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tal</w:t>
      </w:r>
      <w:r w:rsidRPr="00403B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Cross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03BD5">
        <w:rPr>
          <w:rFonts w:asciiTheme="minorHAnsi" w:hAnsiTheme="minorHAnsi" w:cstheme="minorHAnsi"/>
          <w:sz w:val="22"/>
          <w:szCs w:val="22"/>
        </w:rPr>
        <w:t>inked</w:t>
      </w:r>
      <w:r w:rsidRPr="00403B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z w:val="22"/>
          <w:szCs w:val="22"/>
        </w:rPr>
        <w:t>i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03BD5">
        <w:rPr>
          <w:rFonts w:asciiTheme="minorHAnsi" w:hAnsiTheme="minorHAnsi" w:cstheme="minorHAnsi"/>
          <w:sz w:val="22"/>
          <w:szCs w:val="22"/>
        </w:rPr>
        <w:t>po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3BD5">
        <w:rPr>
          <w:rFonts w:asciiTheme="minorHAnsi" w:hAnsiTheme="minorHAnsi" w:cstheme="minorHAnsi"/>
          <w:sz w:val="22"/>
          <w:szCs w:val="22"/>
        </w:rPr>
        <w:t>me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s,</w:t>
      </w:r>
      <w:r w:rsidRPr="00403BD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03BD5">
        <w:rPr>
          <w:rFonts w:asciiTheme="minorHAnsi" w:hAnsiTheme="minorHAnsi" w:cstheme="minorHAnsi"/>
          <w:sz w:val="22"/>
          <w:szCs w:val="22"/>
        </w:rPr>
        <w:t>orld</w:t>
      </w:r>
      <w:r w:rsidRPr="00403B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Envir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3BD5">
        <w:rPr>
          <w:rFonts w:asciiTheme="minorHAnsi" w:hAnsiTheme="minorHAnsi" w:cstheme="minorHAnsi"/>
          <w:sz w:val="22"/>
          <w:szCs w:val="22"/>
        </w:rPr>
        <w:t>nment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nd</w:t>
      </w:r>
      <w:r w:rsidRPr="00403B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3BD5">
        <w:rPr>
          <w:rFonts w:asciiTheme="minorHAnsi" w:hAnsiTheme="minorHAnsi" w:cstheme="minorHAnsi"/>
          <w:sz w:val="22"/>
          <w:szCs w:val="22"/>
        </w:rPr>
        <w:t>ur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Co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ss</w:t>
      </w:r>
    </w:p>
    <w:p w14:paraId="0E033D6D" w14:textId="77777777" w:rsidR="00EB2018" w:rsidRPr="00403BD5" w:rsidRDefault="00403BD5" w:rsidP="00403BD5">
      <w:pPr>
        <w:ind w:left="820" w:right="87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 xml:space="preserve">2014: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ter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without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z w:val="22"/>
          <w:szCs w:val="22"/>
        </w:rPr>
        <w:t>o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rs Conf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,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ortl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z w:val="22"/>
          <w:szCs w:val="22"/>
        </w:rPr>
        <w:t>d, OR,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03BD5">
        <w:rPr>
          <w:rFonts w:asciiTheme="minorHAnsi" w:hAnsiTheme="minorHAnsi" w:cstheme="minorHAnsi"/>
          <w:sz w:val="22"/>
          <w:szCs w:val="22"/>
        </w:rPr>
        <w:t>une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4, 2014. (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l pr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ntation)</w:t>
      </w:r>
    </w:p>
    <w:p w14:paraId="2D58293C" w14:textId="77777777" w:rsidR="00EB2018" w:rsidRPr="00403BD5" w:rsidRDefault="00403BD5" w:rsidP="00403BD5">
      <w:pPr>
        <w:ind w:left="820" w:right="77" w:hanging="360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 xml:space="preserve">7.   </w:t>
      </w:r>
      <w:r w:rsidRPr="00403BD5">
        <w:rPr>
          <w:rFonts w:asciiTheme="minorHAnsi" w:hAnsiTheme="minorHAnsi" w:cstheme="minorHAnsi"/>
          <w:b/>
          <w:sz w:val="22"/>
          <w:szCs w:val="22"/>
        </w:rPr>
        <w:t>Hossa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in</w:t>
      </w:r>
      <w:r w:rsidRPr="00403BD5">
        <w:rPr>
          <w:rFonts w:asciiTheme="minorHAnsi" w:hAnsiTheme="minorHAnsi" w:cstheme="minorHAnsi"/>
          <w:b/>
          <w:sz w:val="22"/>
          <w:szCs w:val="22"/>
        </w:rPr>
        <w:t>,</w:t>
      </w:r>
      <w:r w:rsidRPr="00403BD5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03BD5">
        <w:rPr>
          <w:rFonts w:asciiTheme="minorHAnsi" w:hAnsiTheme="minorHAnsi" w:cstheme="minorHAnsi"/>
          <w:b/>
          <w:sz w:val="22"/>
          <w:szCs w:val="22"/>
        </w:rPr>
        <w:t>.E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i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t,</w:t>
      </w:r>
      <w:r w:rsidRPr="00403BD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C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403BD5">
        <w:rPr>
          <w:rFonts w:asciiTheme="minorHAnsi" w:hAnsiTheme="minorHAnsi" w:cstheme="minorHAnsi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h,</w:t>
      </w:r>
      <w:r w:rsidRPr="00403BD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A.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03BD5">
        <w:rPr>
          <w:rFonts w:asciiTheme="minorHAnsi" w:hAnsiTheme="minorHAnsi" w:cstheme="minorHAnsi"/>
          <w:sz w:val="22"/>
          <w:szCs w:val="22"/>
        </w:rPr>
        <w:t>.</w:t>
      </w:r>
      <w:r w:rsidRPr="00403BD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ron</w:t>
      </w:r>
      <w:r w:rsidRPr="00403BD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Cros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nk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z w:val="22"/>
          <w:szCs w:val="22"/>
        </w:rPr>
        <w:t>iopo</w:t>
      </w:r>
      <w:r w:rsidRPr="00403B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for</w:t>
      </w:r>
      <w:r w:rsidRPr="00403BD5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Aq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ous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hosph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te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moval,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u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f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ter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03BD5">
        <w:rPr>
          <w:rFonts w:asciiTheme="minorHAnsi" w:hAnsiTheme="minorHAnsi" w:cstheme="minorHAnsi"/>
          <w:sz w:val="22"/>
          <w:szCs w:val="22"/>
        </w:rPr>
        <w:t>orksho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>o,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Ap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il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29,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201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403BD5">
        <w:rPr>
          <w:rFonts w:asciiTheme="minorHAnsi" w:hAnsiTheme="minorHAnsi" w:cstheme="minorHAnsi"/>
          <w:sz w:val="22"/>
          <w:szCs w:val="22"/>
        </w:rPr>
        <w:t>. (Pos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 p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on)</w:t>
      </w:r>
    </w:p>
    <w:p w14:paraId="2A32A3D6" w14:textId="77777777" w:rsidR="00EB2018" w:rsidRPr="00403BD5" w:rsidRDefault="00403BD5" w:rsidP="00403BD5">
      <w:pPr>
        <w:ind w:left="820" w:right="77" w:hanging="360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 xml:space="preserve">8.   </w:t>
      </w:r>
      <w:r w:rsidRPr="00403BD5">
        <w:rPr>
          <w:rFonts w:asciiTheme="minorHAnsi" w:hAnsiTheme="minorHAnsi" w:cstheme="minorHAnsi"/>
          <w:b/>
          <w:sz w:val="22"/>
          <w:szCs w:val="22"/>
        </w:rPr>
        <w:t>Hos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b/>
          <w:sz w:val="22"/>
          <w:szCs w:val="22"/>
        </w:rPr>
        <w:t>ai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>,</w:t>
      </w:r>
      <w:r w:rsidRPr="00403BD5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03BD5">
        <w:rPr>
          <w:rFonts w:asciiTheme="minorHAnsi" w:hAnsiTheme="minorHAnsi" w:cstheme="minorHAnsi"/>
          <w:b/>
          <w:sz w:val="22"/>
          <w:szCs w:val="22"/>
        </w:rPr>
        <w:t>.E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i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t,</w:t>
      </w:r>
      <w:r w:rsidRPr="00403BD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C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403BD5">
        <w:rPr>
          <w:rFonts w:asciiTheme="minorHAnsi" w:hAnsiTheme="minorHAnsi" w:cstheme="minorHAnsi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h,</w:t>
      </w:r>
      <w:r w:rsidRPr="00403BD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A.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03BD5">
        <w:rPr>
          <w:rFonts w:asciiTheme="minorHAnsi" w:hAnsiTheme="minorHAnsi" w:cstheme="minorHAnsi"/>
          <w:sz w:val="22"/>
          <w:szCs w:val="22"/>
        </w:rPr>
        <w:t>.</w:t>
      </w:r>
      <w:r w:rsidRPr="00403BD5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Iron</w:t>
      </w:r>
      <w:r w:rsidRPr="00403BD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Cross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nk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z w:val="22"/>
          <w:szCs w:val="22"/>
        </w:rPr>
        <w:t>iopo</w:t>
      </w:r>
      <w:r w:rsidRPr="00403B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me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for</w:t>
      </w:r>
      <w:r w:rsidRPr="00403BD5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Aq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ous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hosph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te</w:t>
      </w:r>
      <w:r w:rsidRPr="00403BD5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moval,</w:t>
      </w:r>
      <w:r w:rsidRPr="00403BD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3BD5">
        <w:rPr>
          <w:rFonts w:asciiTheme="minorHAnsi" w:hAnsiTheme="minorHAnsi" w:cstheme="minorHAnsi"/>
          <w:sz w:val="22"/>
          <w:szCs w:val="22"/>
        </w:rPr>
        <w:t>rth</w:t>
      </w:r>
      <w:r w:rsidRPr="00403BD5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kota</w:t>
      </w:r>
      <w:r w:rsidRPr="00403BD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ter</w:t>
      </w:r>
      <w:r w:rsidRPr="00403BD5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Q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y</w:t>
      </w:r>
      <w:r w:rsidRPr="00403BD5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Monitori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z w:val="22"/>
          <w:szCs w:val="22"/>
        </w:rPr>
        <w:t>g</w:t>
      </w:r>
      <w:r w:rsidRPr="00403BD5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Con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z w:val="22"/>
          <w:szCs w:val="22"/>
        </w:rPr>
        <w:t>is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403BD5">
        <w:rPr>
          <w:rFonts w:asciiTheme="minorHAnsi" w:hAnsiTheme="minorHAnsi" w:cstheme="minorHAnsi"/>
          <w:sz w:val="22"/>
          <w:szCs w:val="22"/>
        </w:rPr>
        <w:t>, ND, 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 xml:space="preserve">h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sz w:val="22"/>
          <w:szCs w:val="22"/>
        </w:rPr>
        <w:t>6, 201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403BD5">
        <w:rPr>
          <w:rFonts w:asciiTheme="minorHAnsi" w:hAnsiTheme="minorHAnsi" w:cstheme="minorHAnsi"/>
          <w:sz w:val="22"/>
          <w:szCs w:val="22"/>
        </w:rPr>
        <w:t>. (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oster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pr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on)</w:t>
      </w:r>
    </w:p>
    <w:p w14:paraId="73C415B1" w14:textId="77777777" w:rsidR="00EB2018" w:rsidRPr="00403BD5" w:rsidRDefault="00403BD5" w:rsidP="00403BD5">
      <w:pPr>
        <w:ind w:left="820" w:right="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 xml:space="preserve">9.   </w:t>
      </w:r>
      <w:r w:rsidRPr="00403BD5">
        <w:rPr>
          <w:rFonts w:asciiTheme="minorHAnsi" w:hAnsiTheme="minorHAnsi" w:cstheme="minorHAnsi"/>
          <w:b/>
          <w:sz w:val="22"/>
          <w:szCs w:val="22"/>
        </w:rPr>
        <w:t>Hos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b/>
          <w:sz w:val="22"/>
          <w:szCs w:val="22"/>
        </w:rPr>
        <w:t>ai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>,</w:t>
      </w:r>
      <w:r w:rsidRPr="00403BD5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03BD5">
        <w:rPr>
          <w:rFonts w:asciiTheme="minorHAnsi" w:hAnsiTheme="minorHAnsi" w:cstheme="minorHAnsi"/>
          <w:b/>
          <w:sz w:val="22"/>
          <w:szCs w:val="22"/>
        </w:rPr>
        <w:t>.E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403BD5">
        <w:rPr>
          <w:rFonts w:asciiTheme="minorHAnsi" w:hAnsiTheme="minorHAnsi" w:cstheme="minorHAnsi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ru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h,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A.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03BD5">
        <w:rPr>
          <w:rFonts w:asciiTheme="minorHAnsi" w:hAnsiTheme="minorHAnsi" w:cstheme="minorHAnsi"/>
          <w:sz w:val="22"/>
          <w:szCs w:val="22"/>
        </w:rPr>
        <w:t>.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C</w:t>
      </w:r>
      <w:r w:rsidRPr="00403BD5">
        <w:rPr>
          <w:rFonts w:asciiTheme="minorHAnsi" w:hAnsiTheme="minorHAnsi" w:cstheme="minorHAnsi"/>
          <w:sz w:val="22"/>
          <w:szCs w:val="22"/>
        </w:rPr>
        <w:t>ross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nk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z w:val="22"/>
          <w:szCs w:val="22"/>
        </w:rPr>
        <w:t>iopo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3BD5">
        <w:rPr>
          <w:rFonts w:asciiTheme="minorHAnsi" w:hAnsiTheme="minorHAnsi" w:cstheme="minorHAnsi"/>
          <w:sz w:val="22"/>
          <w:szCs w:val="22"/>
        </w:rPr>
        <w:t>mer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ds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for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Aq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ous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hosph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te 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moval: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403BD5">
        <w:rPr>
          <w:rFonts w:asciiTheme="minorHAnsi" w:hAnsiTheme="minorHAnsi" w:cstheme="minorHAnsi"/>
          <w:sz w:val="22"/>
          <w:szCs w:val="22"/>
        </w:rPr>
        <w:t>oss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ble Applic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on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in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Eutrophic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s,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st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rn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outh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kota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ter Conf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e,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z w:val="22"/>
          <w:szCs w:val="22"/>
        </w:rPr>
        <w:t>rooki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>s,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D,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O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t 30, 2013. (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pr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ntation)</w:t>
      </w:r>
    </w:p>
    <w:p w14:paraId="4481160B" w14:textId="77777777" w:rsidR="00EB2018" w:rsidRPr="00403BD5" w:rsidRDefault="00403BD5" w:rsidP="00403BD5">
      <w:pPr>
        <w:tabs>
          <w:tab w:val="left" w:pos="1340"/>
        </w:tabs>
        <w:ind w:left="820" w:right="75" w:hanging="360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 xml:space="preserve">10.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403BD5">
        <w:rPr>
          <w:rFonts w:asciiTheme="minorHAnsi" w:hAnsiTheme="minorHAnsi" w:cstheme="minorHAnsi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h,</w:t>
      </w:r>
      <w:r w:rsidRPr="00403BD5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A.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03BD5">
        <w:rPr>
          <w:rFonts w:asciiTheme="minorHAnsi" w:hAnsiTheme="minorHAnsi" w:cstheme="minorHAnsi"/>
          <w:sz w:val="22"/>
          <w:szCs w:val="22"/>
        </w:rPr>
        <w:t>.,</w:t>
      </w:r>
      <w:r w:rsidRPr="00403BD5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ick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 xml:space="preserve">on,H.,  </w:t>
      </w:r>
      <w:r w:rsidRPr="00403BD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Dob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rvi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h,</w:t>
      </w:r>
      <w:r w:rsidRPr="00403BD5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E.,  </w:t>
      </w:r>
      <w:r w:rsidRPr="00403BD5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u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03BD5">
        <w:rPr>
          <w:rFonts w:asciiTheme="minorHAnsi" w:hAnsiTheme="minorHAnsi" w:cstheme="minorHAnsi"/>
          <w:sz w:val="22"/>
          <w:szCs w:val="22"/>
        </w:rPr>
        <w:t>.,</w:t>
      </w:r>
      <w:r w:rsidRPr="00403BD5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V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rholdt,</w:t>
      </w:r>
      <w:r w:rsidRPr="00403BD5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03BD5">
        <w:rPr>
          <w:rFonts w:asciiTheme="minorHAnsi" w:hAnsiTheme="minorHAnsi" w:cstheme="minorHAnsi"/>
          <w:sz w:val="22"/>
          <w:szCs w:val="22"/>
        </w:rPr>
        <w:t xml:space="preserve">.,  </w:t>
      </w:r>
      <w:r w:rsidRPr="00403BD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G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hlha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A.,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r,</w:t>
      </w:r>
      <w:r w:rsidRPr="00403BD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M., </w:t>
      </w:r>
      <w:r w:rsidRPr="00403BD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K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ta,</w:t>
      </w:r>
      <w:r w:rsidRPr="00403BD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H.,</w:t>
      </w:r>
      <w:r w:rsidRPr="00403B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Alme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lb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T., </w:t>
      </w:r>
      <w:r w:rsidRPr="00403BD5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Qu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m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M.,</w:t>
      </w:r>
      <w:r w:rsidRPr="00403B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te,</w:t>
      </w:r>
      <w:r w:rsidRPr="00403BD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M., </w:t>
      </w:r>
      <w:r w:rsidRPr="00403BD5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Ho</w:t>
      </w:r>
      <w:r w:rsidRPr="00403BD5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403BD5">
        <w:rPr>
          <w:rFonts w:asciiTheme="minorHAnsi" w:hAnsiTheme="minorHAnsi" w:cstheme="minorHAnsi"/>
          <w:b/>
          <w:sz w:val="22"/>
          <w:szCs w:val="22"/>
        </w:rPr>
        <w:t>sai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>,</w:t>
      </w:r>
      <w:r w:rsidRPr="00403BD5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03BD5">
        <w:rPr>
          <w:rFonts w:asciiTheme="minorHAnsi" w:hAnsiTheme="minorHAnsi" w:cstheme="minorHAnsi"/>
          <w:b/>
          <w:sz w:val="22"/>
          <w:szCs w:val="22"/>
        </w:rPr>
        <w:t>.</w:t>
      </w:r>
      <w:r w:rsidRPr="00403B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z w:val="22"/>
          <w:szCs w:val="22"/>
        </w:rPr>
        <w:t>.</w:t>
      </w:r>
      <w:r w:rsidRPr="00403BD5">
        <w:rPr>
          <w:rFonts w:asciiTheme="minorHAnsi" w:hAnsiTheme="minorHAnsi" w:cstheme="minorHAnsi"/>
          <w:sz w:val="22"/>
          <w:szCs w:val="22"/>
        </w:rPr>
        <w:t xml:space="preserve">, </w:t>
      </w:r>
      <w:r w:rsidRPr="00403BD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G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os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403BD5">
        <w:rPr>
          <w:rFonts w:asciiTheme="minorHAnsi" w:hAnsiTheme="minorHAnsi" w:cstheme="minorHAnsi"/>
          <w:sz w:val="22"/>
          <w:szCs w:val="22"/>
        </w:rPr>
        <w:t>, A.,</w:t>
      </w:r>
      <w:r w:rsidRPr="00403BD5">
        <w:rPr>
          <w:rFonts w:asciiTheme="minorHAnsi" w:hAnsiTheme="minorHAnsi" w:cstheme="minorHAnsi"/>
          <w:sz w:val="22"/>
          <w:szCs w:val="22"/>
        </w:rPr>
        <w:tab/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,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M. 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us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inabil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y</w:t>
      </w:r>
      <w:r w:rsidRPr="00403BD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nd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not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403BD5">
        <w:rPr>
          <w:rFonts w:asciiTheme="minorHAnsi" w:hAnsiTheme="minorHAnsi" w:cstheme="minorHAnsi"/>
          <w:sz w:val="22"/>
          <w:szCs w:val="22"/>
        </w:rPr>
        <w:t>nolo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>y</w:t>
      </w:r>
      <w:r w:rsidRPr="00403BD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Edu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 xml:space="preserve">on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in 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K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sz w:val="22"/>
          <w:szCs w:val="22"/>
        </w:rPr>
        <w:t xml:space="preserve">12: 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nds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sz w:val="22"/>
          <w:szCs w:val="22"/>
        </w:rPr>
        <w:t>on 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403BD5">
        <w:rPr>
          <w:rFonts w:asciiTheme="minorHAnsi" w:hAnsiTheme="minorHAnsi" w:cstheme="minorHAnsi"/>
          <w:sz w:val="22"/>
          <w:szCs w:val="22"/>
        </w:rPr>
        <w:t>hi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03BD5">
        <w:rPr>
          <w:rFonts w:asciiTheme="minorHAnsi" w:hAnsiTheme="minorHAnsi" w:cstheme="minorHAnsi"/>
          <w:sz w:val="22"/>
          <w:szCs w:val="22"/>
        </w:rPr>
        <w:t>g</w:t>
      </w:r>
      <w:r w:rsidRPr="00403BD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Modu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f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Middle</w:t>
      </w:r>
      <w:r w:rsidRPr="00403BD5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hool</w:t>
      </w:r>
      <w:r w:rsidRPr="00403BD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tudents</w:t>
      </w:r>
      <w:r w:rsidRPr="00403BD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nd</w:t>
      </w:r>
      <w:r w:rsidRPr="00403BD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um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h</w:t>
      </w:r>
      <w:r w:rsidRPr="00403BD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03BD5">
        <w:rPr>
          <w:rFonts w:asciiTheme="minorHAnsi" w:hAnsiTheme="minorHAnsi" w:cstheme="minorHAnsi"/>
          <w:sz w:val="22"/>
          <w:szCs w:val="22"/>
        </w:rPr>
        <w:t>p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ri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f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03BD5">
        <w:rPr>
          <w:rFonts w:asciiTheme="minorHAnsi" w:hAnsiTheme="minorHAnsi" w:cstheme="minorHAnsi"/>
          <w:sz w:val="22"/>
          <w:szCs w:val="22"/>
        </w:rPr>
        <w:t>r Hi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>h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hool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tudents,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403BD5">
        <w:rPr>
          <w:rFonts w:asciiTheme="minorHAnsi" w:hAnsiTheme="minorHAnsi" w:cstheme="minorHAnsi"/>
          <w:sz w:val="22"/>
          <w:szCs w:val="22"/>
        </w:rPr>
        <w:t>orld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Environm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ntal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&amp; </w:t>
      </w:r>
      <w:r w:rsidRPr="00403BD5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ter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sour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Con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ss,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Cincinn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, O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03BD5">
        <w:rPr>
          <w:rFonts w:asciiTheme="minorHAnsi" w:hAnsiTheme="minorHAnsi" w:cstheme="minorHAnsi"/>
          <w:sz w:val="22"/>
          <w:szCs w:val="22"/>
        </w:rPr>
        <w:t xml:space="preserve">, </w:t>
      </w:r>
      <w:r w:rsidRPr="00403BD5">
        <w:rPr>
          <w:rFonts w:asciiTheme="minorHAnsi" w:hAnsiTheme="minorHAnsi" w:cstheme="minorHAnsi"/>
          <w:sz w:val="22"/>
          <w:szCs w:val="22"/>
        </w:rPr>
        <w:t>M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y</w:t>
      </w:r>
      <w:r w:rsidRPr="00403B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2013. (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l pr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ntation)</w:t>
      </w:r>
    </w:p>
    <w:p w14:paraId="27378FD2" w14:textId="77777777" w:rsidR="00EB2018" w:rsidRPr="00403BD5" w:rsidRDefault="00403BD5" w:rsidP="00403BD5">
      <w:pPr>
        <w:ind w:left="46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 xml:space="preserve">11. </w:t>
      </w:r>
      <w:r w:rsidRPr="00403BD5">
        <w:rPr>
          <w:rFonts w:asciiTheme="minorHAnsi" w:hAnsiTheme="minorHAnsi" w:cstheme="minorHAnsi"/>
          <w:b/>
          <w:sz w:val="22"/>
          <w:szCs w:val="22"/>
        </w:rPr>
        <w:t>Hos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b/>
          <w:sz w:val="22"/>
          <w:szCs w:val="22"/>
        </w:rPr>
        <w:t>ai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>,</w:t>
      </w:r>
      <w:r w:rsidRPr="00403BD5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03BD5">
        <w:rPr>
          <w:rFonts w:asciiTheme="minorHAnsi" w:hAnsiTheme="minorHAnsi" w:cstheme="minorHAnsi"/>
          <w:b/>
          <w:sz w:val="22"/>
          <w:szCs w:val="22"/>
        </w:rPr>
        <w:t>.E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403BD5">
        <w:rPr>
          <w:rFonts w:asciiTheme="minorHAnsi" w:hAnsiTheme="minorHAnsi" w:cstheme="minorHAnsi"/>
          <w:sz w:val="22"/>
          <w:szCs w:val="22"/>
        </w:rPr>
        <w:t>, G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os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403BD5">
        <w:rPr>
          <w:rFonts w:asciiTheme="minorHAnsi" w:hAnsiTheme="minorHAnsi" w:cstheme="minorHAnsi"/>
          <w:sz w:val="22"/>
          <w:szCs w:val="22"/>
        </w:rPr>
        <w:t xml:space="preserve">, 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.,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, A.,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i, K., K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i, D., Gon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le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403BD5">
        <w:rPr>
          <w:rFonts w:asciiTheme="minorHAnsi" w:hAnsiTheme="minorHAnsi" w:cstheme="minorHAnsi"/>
          <w:sz w:val="22"/>
          <w:szCs w:val="22"/>
        </w:rPr>
        <w:t xml:space="preserve">,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03BD5">
        <w:rPr>
          <w:rFonts w:asciiTheme="minorHAnsi" w:hAnsiTheme="minorHAnsi" w:cstheme="minorHAnsi"/>
          <w:sz w:val="22"/>
          <w:szCs w:val="22"/>
        </w:rPr>
        <w:t xml:space="preserve">.,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403BD5">
        <w:rPr>
          <w:rFonts w:asciiTheme="minorHAnsi" w:hAnsiTheme="minorHAnsi" w:cstheme="minorHAnsi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ru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h, A.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03BD5">
        <w:rPr>
          <w:rFonts w:asciiTheme="minorHAnsi" w:hAnsiTheme="minorHAnsi" w:cstheme="minorHAnsi"/>
          <w:sz w:val="22"/>
          <w:szCs w:val="22"/>
        </w:rPr>
        <w:t>.</w:t>
      </w:r>
    </w:p>
    <w:p w14:paraId="19952D61" w14:textId="77777777" w:rsidR="00EB2018" w:rsidRPr="00403BD5" w:rsidRDefault="00403BD5" w:rsidP="00403BD5">
      <w:pPr>
        <w:ind w:left="820" w:right="77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lant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nop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rti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le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ons: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03BD5">
        <w:rPr>
          <w:rFonts w:asciiTheme="minorHAnsi" w:hAnsiTheme="minorHAnsi" w:cstheme="minorHAnsi"/>
          <w:sz w:val="22"/>
          <w:szCs w:val="22"/>
        </w:rPr>
        <w:t>plor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to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y 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h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with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sh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Crop,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403BD5">
        <w:rPr>
          <w:rFonts w:asciiTheme="minorHAnsi" w:hAnsiTheme="minorHAnsi" w:cstheme="minorHAnsi"/>
          <w:sz w:val="22"/>
          <w:szCs w:val="22"/>
        </w:rPr>
        <w:t>or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03BD5">
        <w:rPr>
          <w:rFonts w:asciiTheme="minorHAnsi" w:hAnsiTheme="minorHAnsi" w:cstheme="minorHAnsi"/>
          <w:sz w:val="22"/>
          <w:szCs w:val="22"/>
        </w:rPr>
        <w:t>d Environm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ntal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&amp;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sour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Congr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ss,</w:t>
      </w:r>
      <w:r w:rsidRPr="00403B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Cincinn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O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 xml:space="preserve"> M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y 2013.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(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l pr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ntation)</w:t>
      </w:r>
    </w:p>
    <w:p w14:paraId="0AFA9DA9" w14:textId="77777777" w:rsidR="00EB2018" w:rsidRPr="00403BD5" w:rsidRDefault="00403BD5" w:rsidP="00403BD5">
      <w:pPr>
        <w:ind w:left="820" w:right="78" w:hanging="360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 xml:space="preserve">12.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nted</w:t>
      </w:r>
      <w:r w:rsidRPr="00403B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post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lan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nomat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ri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nt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ra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ons</w:t>
      </w:r>
      <w:r w:rsidRPr="00403B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Mole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ular</w:t>
      </w:r>
      <w:r w:rsidRPr="00403B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lev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l:</w:t>
      </w:r>
      <w:r w:rsidRPr="00403B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403BD5">
        <w:rPr>
          <w:rFonts w:asciiTheme="minorHAnsi" w:hAnsiTheme="minorHAnsi" w:cstheme="minorHAnsi"/>
          <w:sz w:val="22"/>
          <w:szCs w:val="22"/>
        </w:rPr>
        <w:t xml:space="preserve">-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DSU</w:t>
      </w:r>
      <w:r w:rsidRPr="00403B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En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>in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ri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g-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la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ien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Col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bo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on”</w:t>
      </w:r>
      <w:r w:rsidRPr="00403B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in   2013</w:t>
      </w:r>
      <w:r w:rsidRPr="00403B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No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th</w:t>
      </w:r>
      <w:r w:rsidRPr="00403B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kot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/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outh</w:t>
      </w:r>
      <w:r w:rsidRPr="00403B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kota En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>in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ri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z w:val="22"/>
          <w:szCs w:val="22"/>
        </w:rPr>
        <w:t>g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 xml:space="preserve">h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03BD5">
        <w:rPr>
          <w:rFonts w:asciiTheme="minorHAnsi" w:hAnsiTheme="minorHAnsi" w:cstheme="minorHAnsi"/>
          <w:sz w:val="22"/>
          <w:szCs w:val="22"/>
        </w:rPr>
        <w:t>m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03BD5">
        <w:rPr>
          <w:rFonts w:asciiTheme="minorHAnsi" w:hAnsiTheme="minorHAnsi" w:cstheme="minorHAnsi"/>
          <w:sz w:val="22"/>
          <w:szCs w:val="22"/>
        </w:rPr>
        <w:t>it</w:t>
      </w:r>
    </w:p>
    <w:p w14:paraId="4B7F1172" w14:textId="77777777" w:rsidR="00EB2018" w:rsidRPr="00403BD5" w:rsidRDefault="00EB2018" w:rsidP="00403BD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4CD0CF7" w14:textId="77777777" w:rsidR="00EB2018" w:rsidRPr="00403BD5" w:rsidRDefault="00403BD5" w:rsidP="00403BD5">
      <w:pPr>
        <w:ind w:left="100" w:right="6912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403BD5">
        <w:rPr>
          <w:rFonts w:asciiTheme="minorHAnsi" w:hAnsiTheme="minorHAnsi" w:cstheme="minorHAnsi"/>
          <w:b/>
          <w:sz w:val="22"/>
          <w:szCs w:val="22"/>
        </w:rPr>
        <w:t>a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403BD5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403BD5">
        <w:rPr>
          <w:rFonts w:asciiTheme="minorHAnsi" w:hAnsiTheme="minorHAnsi" w:cstheme="minorHAnsi"/>
          <w:b/>
          <w:sz w:val="22"/>
          <w:szCs w:val="22"/>
        </w:rPr>
        <w:t>a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>d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Disse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b/>
          <w:sz w:val="22"/>
          <w:szCs w:val="22"/>
        </w:rPr>
        <w:t>ta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03BD5">
        <w:rPr>
          <w:rFonts w:asciiTheme="minorHAnsi" w:hAnsiTheme="minorHAnsi" w:cstheme="minorHAnsi"/>
          <w:b/>
          <w:sz w:val="22"/>
          <w:szCs w:val="22"/>
        </w:rPr>
        <w:t>io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>:</w:t>
      </w:r>
    </w:p>
    <w:p w14:paraId="297755AB" w14:textId="77777777" w:rsidR="00EB2018" w:rsidRPr="00403BD5" w:rsidRDefault="00EB2018" w:rsidP="00403BD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21E5736" w14:textId="77777777" w:rsidR="00EB2018" w:rsidRPr="00403BD5" w:rsidRDefault="00403BD5" w:rsidP="00403BD5">
      <w:pPr>
        <w:ind w:left="100" w:right="88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>As a student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of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z w:val="22"/>
          <w:szCs w:val="22"/>
        </w:rPr>
        <w:t>.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.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403BD5">
        <w:rPr>
          <w:rFonts w:asciiTheme="minorHAnsi" w:hAnsiTheme="minorHAnsi" w:cstheme="minorHAnsi"/>
          <w:sz w:val="22"/>
          <w:szCs w:val="22"/>
        </w:rPr>
        <w:t>Hons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I pr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nted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 s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m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 p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p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>ri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ul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u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us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of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403BD5">
        <w:rPr>
          <w:rFonts w:asciiTheme="minorHAnsi" w:hAnsiTheme="minorHAnsi" w:cstheme="minorHAnsi"/>
          <w:sz w:val="22"/>
          <w:szCs w:val="22"/>
        </w:rPr>
        <w:t>id sulf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te soils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403BD5">
        <w:rPr>
          <w:rFonts w:asciiTheme="minorHAnsi" w:hAnsiTheme="minorHAnsi" w:cstheme="minorHAnsi"/>
          <w:sz w:val="22"/>
          <w:szCs w:val="22"/>
        </w:rPr>
        <w:t>.</w:t>
      </w:r>
    </w:p>
    <w:p w14:paraId="4104A781" w14:textId="77777777" w:rsidR="00EB2018" w:rsidRPr="00403BD5" w:rsidRDefault="00403BD5" w:rsidP="00403BD5">
      <w:pPr>
        <w:spacing w:before="48"/>
        <w:ind w:left="100" w:right="82"/>
        <w:jc w:val="both"/>
        <w:rPr>
          <w:rFonts w:asciiTheme="minorHAnsi" w:hAnsiTheme="minorHAnsi" w:cstheme="minorHAnsi"/>
          <w:sz w:val="22"/>
          <w:szCs w:val="22"/>
        </w:rPr>
        <w:sectPr w:rsidR="00EB2018" w:rsidRPr="00403BD5">
          <w:pgSz w:w="12240" w:h="15840"/>
          <w:pgMar w:top="1360" w:right="1320" w:bottom="280" w:left="1340" w:header="720" w:footer="720" w:gutter="0"/>
          <w:cols w:space="720"/>
        </w:sectPr>
      </w:pPr>
      <w:r w:rsidRPr="00403BD5">
        <w:rPr>
          <w:rFonts w:asciiTheme="minorHAnsi" w:hAnsiTheme="minorHAnsi" w:cstheme="minorHAnsi"/>
          <w:sz w:val="22"/>
          <w:szCs w:val="22"/>
        </w:rPr>
        <w:t>As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p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rt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of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the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M.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.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I p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nted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m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p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p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orption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of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m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03BD5">
        <w:rPr>
          <w:rFonts w:asciiTheme="minorHAnsi" w:hAnsiTheme="minorHAnsi" w:cstheme="minorHAnsi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sp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03BD5">
        <w:rPr>
          <w:rFonts w:asciiTheme="minorHAnsi" w:hAnsiTheme="minorHAnsi" w:cstheme="minorHAnsi"/>
          <w:sz w:val="22"/>
          <w:szCs w:val="22"/>
        </w:rPr>
        <w:t xml:space="preserve">ies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403BD5">
        <w:rPr>
          <w:rFonts w:asciiTheme="minorHAnsi" w:hAnsiTheme="minorHAnsi" w:cstheme="minorHAnsi"/>
          <w:sz w:val="22"/>
          <w:szCs w:val="22"/>
        </w:rPr>
        <w:t>y soil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onsti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u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nts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wi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h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sp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03BD5">
        <w:rPr>
          <w:rFonts w:asciiTheme="minorHAnsi" w:hAnsiTheme="minorHAnsi" w:cstheme="minorHAnsi"/>
          <w:sz w:val="22"/>
          <w:szCs w:val="22"/>
        </w:rPr>
        <w:t>ial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to</w:t>
      </w:r>
      <w:r w:rsidRPr="00403B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phosphorus”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nd</w:t>
      </w:r>
      <w:r w:rsidRPr="00403B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dis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on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403BD5">
        <w:rPr>
          <w:rFonts w:asciiTheme="minorHAnsi" w:hAnsiTheme="minorHAnsi" w:cstheme="minorHAnsi"/>
          <w:sz w:val="22"/>
          <w:szCs w:val="22"/>
        </w:rPr>
        <w:t>An investi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on on the pho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ph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te so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pt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on potential of some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soils of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>la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403BD5">
        <w:rPr>
          <w:rFonts w:asciiTheme="minorHAnsi" w:hAnsiTheme="minorHAnsi" w:cstheme="minorHAnsi"/>
          <w:sz w:val="22"/>
          <w:szCs w:val="22"/>
        </w:rPr>
        <w:t>.</w:t>
      </w:r>
    </w:p>
    <w:p w14:paraId="6A9AE77D" w14:textId="77777777" w:rsidR="00EB2018" w:rsidRPr="00403BD5" w:rsidRDefault="00403BD5" w:rsidP="00403BD5">
      <w:pPr>
        <w:spacing w:before="76"/>
        <w:ind w:left="100" w:right="8455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z w:val="22"/>
          <w:szCs w:val="22"/>
        </w:rPr>
        <w:lastRenderedPageBreak/>
        <w:t>T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b/>
          <w:sz w:val="22"/>
          <w:szCs w:val="22"/>
        </w:rPr>
        <w:t>ai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>i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>g:</w:t>
      </w:r>
    </w:p>
    <w:p w14:paraId="53AF8844" w14:textId="77777777" w:rsidR="00EB2018" w:rsidRPr="00403BD5" w:rsidRDefault="00EB2018" w:rsidP="00403BD5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00B7B16" w14:textId="77777777" w:rsidR="00EB2018" w:rsidRPr="00403BD5" w:rsidRDefault="00403BD5" w:rsidP="00403BD5">
      <w:pPr>
        <w:ind w:left="820" w:right="84" w:hanging="36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 xml:space="preserve">1.  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rti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ipat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in</w:t>
      </w:r>
      <w:r w:rsidRPr="00403B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the</w:t>
      </w:r>
      <w:r w:rsidRPr="00403B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i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03BD5">
        <w:rPr>
          <w:rFonts w:asciiTheme="minorHAnsi" w:hAnsiTheme="minorHAnsi" w:cstheme="minorHAnsi"/>
          <w:sz w:val="22"/>
          <w:szCs w:val="22"/>
        </w:rPr>
        <w:t>:</w:t>
      </w:r>
      <w:r w:rsidRPr="00403B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03BD5">
        <w:rPr>
          <w:rFonts w:asciiTheme="minorHAnsi" w:hAnsiTheme="minorHAnsi" w:cstheme="minorHAnsi"/>
          <w:sz w:val="22"/>
          <w:szCs w:val="22"/>
        </w:rPr>
        <w:t>om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z w:val="22"/>
          <w:szCs w:val="22"/>
        </w:rPr>
        <w:t>g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the</w:t>
      </w:r>
      <w:r w:rsidRPr="00403B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ng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03BD5">
        <w:rPr>
          <w:rFonts w:asciiTheme="minorHAnsi" w:hAnsiTheme="minorHAnsi" w:cstheme="minorHAnsi"/>
          <w:sz w:val="22"/>
          <w:szCs w:val="22"/>
        </w:rPr>
        <w:t>orksho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"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ld</w:t>
      </w:r>
      <w:r w:rsidRPr="00403B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03BD5">
        <w:rPr>
          <w:rFonts w:asciiTheme="minorHAnsi" w:hAnsiTheme="minorHAnsi" w:cstheme="minorHAnsi"/>
          <w:sz w:val="22"/>
          <w:szCs w:val="22"/>
        </w:rPr>
        <w:t>une</w:t>
      </w:r>
      <w:r w:rsidRPr="00403B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26,</w:t>
      </w:r>
      <w:r w:rsidRPr="00403B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2013 in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>o, N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3BD5">
        <w:rPr>
          <w:rFonts w:asciiTheme="minorHAnsi" w:hAnsiTheme="minorHAnsi" w:cstheme="minorHAnsi"/>
          <w:sz w:val="22"/>
          <w:szCs w:val="22"/>
        </w:rPr>
        <w:t xml:space="preserve">rth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Da</w:t>
      </w:r>
      <w:r w:rsidRPr="00403BD5">
        <w:rPr>
          <w:rFonts w:asciiTheme="minorHAnsi" w:hAnsiTheme="minorHAnsi" w:cstheme="minorHAnsi"/>
          <w:sz w:val="22"/>
          <w:szCs w:val="22"/>
        </w:rPr>
        <w:t>kota,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org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ni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d 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403BD5">
        <w:rPr>
          <w:rFonts w:asciiTheme="minorHAnsi" w:hAnsiTheme="minorHAnsi" w:cstheme="minorHAnsi"/>
          <w:sz w:val="22"/>
          <w:szCs w:val="22"/>
        </w:rPr>
        <w:t>y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on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l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403BD5">
        <w:rPr>
          <w:rFonts w:asciiTheme="minorHAnsi" w:hAnsiTheme="minorHAnsi" w:cstheme="minorHAnsi"/>
          <w:sz w:val="22"/>
          <w:szCs w:val="22"/>
        </w:rPr>
        <w:t>ien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03BD5">
        <w:rPr>
          <w:rFonts w:asciiTheme="minorHAnsi" w:hAnsiTheme="minorHAnsi" w:cstheme="minorHAnsi"/>
          <w:sz w:val="22"/>
          <w:szCs w:val="22"/>
        </w:rPr>
        <w:t>ound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on.</w:t>
      </w:r>
    </w:p>
    <w:p w14:paraId="237DC16D" w14:textId="77777777" w:rsidR="00EB2018" w:rsidRPr="00403BD5" w:rsidRDefault="00403BD5" w:rsidP="00403BD5">
      <w:pPr>
        <w:ind w:left="46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 xml:space="preserve">2.  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rti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ipat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in</w:t>
      </w:r>
      <w:r w:rsidRPr="00403B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wo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ks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403BD5">
        <w:rPr>
          <w:rFonts w:asciiTheme="minorHAnsi" w:hAnsiTheme="minorHAnsi" w:cstheme="minorHAnsi"/>
          <w:sz w:val="22"/>
          <w:szCs w:val="22"/>
        </w:rPr>
        <w:t>op</w:t>
      </w:r>
      <w:r w:rsidRPr="00403B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on</w:t>
      </w:r>
      <w:r w:rsidRPr="00403B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403BD5">
        <w:rPr>
          <w:rFonts w:asciiTheme="minorHAnsi" w:hAnsiTheme="minorHAnsi" w:cstheme="minorHAnsi"/>
          <w:sz w:val="22"/>
          <w:szCs w:val="22"/>
        </w:rPr>
        <w:t>Hum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ubje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ts</w:t>
      </w:r>
      <w:r w:rsidRPr="00403BD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rot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on</w:t>
      </w:r>
      <w:r w:rsidRPr="00403B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Edu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on"</w:t>
      </w:r>
      <w:r w:rsidRPr="00403B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h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ld</w:t>
      </w:r>
      <w:r w:rsidRPr="00403B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on</w:t>
      </w:r>
      <w:r w:rsidRPr="00403B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03BD5">
        <w:rPr>
          <w:rFonts w:asciiTheme="minorHAnsi" w:hAnsiTheme="minorHAnsi" w:cstheme="minorHAnsi"/>
          <w:sz w:val="22"/>
          <w:szCs w:val="22"/>
        </w:rPr>
        <w:t>une</w:t>
      </w:r>
      <w:r w:rsidRPr="00403B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10,</w:t>
      </w:r>
    </w:p>
    <w:p w14:paraId="2A72428C" w14:textId="77777777" w:rsidR="00EB2018" w:rsidRPr="00403BD5" w:rsidRDefault="00403BD5" w:rsidP="00403BD5">
      <w:pPr>
        <w:ind w:left="780" w:right="3827"/>
        <w:jc w:val="center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>2013, o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g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ni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d 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403BD5">
        <w:rPr>
          <w:rFonts w:asciiTheme="minorHAnsi" w:hAnsiTheme="minorHAnsi" w:cstheme="minorHAnsi"/>
          <w:sz w:val="22"/>
          <w:szCs w:val="22"/>
        </w:rPr>
        <w:t>y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No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h 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kota S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te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03BD5">
        <w:rPr>
          <w:rFonts w:asciiTheme="minorHAnsi" w:hAnsiTheme="minorHAnsi" w:cstheme="minorHAnsi"/>
          <w:sz w:val="22"/>
          <w:szCs w:val="22"/>
        </w:rPr>
        <w:t>nive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si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y</w:t>
      </w:r>
    </w:p>
    <w:p w14:paraId="7C6FC76D" w14:textId="77777777" w:rsidR="00EB2018" w:rsidRPr="00403BD5" w:rsidRDefault="00EB2018" w:rsidP="00403BD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742A73E" w14:textId="77777777" w:rsidR="00EB2018" w:rsidRPr="00403BD5" w:rsidRDefault="00403BD5" w:rsidP="00403BD5">
      <w:pPr>
        <w:ind w:left="100" w:right="7357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Sp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403BD5">
        <w:rPr>
          <w:rFonts w:asciiTheme="minorHAnsi" w:hAnsiTheme="minorHAnsi" w:cstheme="minorHAnsi"/>
          <w:b/>
          <w:sz w:val="22"/>
          <w:szCs w:val="22"/>
        </w:rPr>
        <w:t>i</w:t>
      </w:r>
      <w:r w:rsidRPr="00403BD5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403BD5">
        <w:rPr>
          <w:rFonts w:asciiTheme="minorHAnsi" w:hAnsiTheme="minorHAnsi" w:cstheme="minorHAnsi"/>
          <w:b/>
          <w:sz w:val="22"/>
          <w:szCs w:val="22"/>
        </w:rPr>
        <w:t>ic Ex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403BD5">
        <w:rPr>
          <w:rFonts w:asciiTheme="minorHAnsi" w:hAnsiTheme="minorHAnsi" w:cstheme="minorHAnsi"/>
          <w:b/>
          <w:sz w:val="22"/>
          <w:szCs w:val="22"/>
        </w:rPr>
        <w:t>ienc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z w:val="22"/>
          <w:szCs w:val="22"/>
        </w:rPr>
        <w:t>:</w:t>
      </w:r>
    </w:p>
    <w:p w14:paraId="0316DF1A" w14:textId="77777777" w:rsidR="00EB2018" w:rsidRPr="00403BD5" w:rsidRDefault="00EB2018" w:rsidP="00403BD5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F79994D" w14:textId="77777777" w:rsidR="00EB2018" w:rsidRPr="00403BD5" w:rsidRDefault="00403BD5" w:rsidP="00403BD5">
      <w:pPr>
        <w:ind w:left="820" w:right="81" w:hanging="36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403BD5">
        <w:rPr>
          <w:rFonts w:asciiTheme="minorHAnsi" w:eastAsia="Segoe MDL2 Assets" w:hAnsiTheme="minorHAnsi" w:cstheme="minorHAnsi"/>
          <w:spacing w:val="14"/>
          <w:w w:val="79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ki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3BD5">
        <w:rPr>
          <w:rFonts w:asciiTheme="minorHAnsi" w:hAnsiTheme="minorHAnsi" w:cstheme="minorHAnsi"/>
          <w:sz w:val="22"/>
          <w:szCs w:val="22"/>
        </w:rPr>
        <w:t>led</w:t>
      </w:r>
      <w:r w:rsidRPr="00403B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in</w:t>
      </w:r>
      <w:r w:rsidRPr="00403B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providing</w:t>
      </w:r>
      <w:r w:rsidRPr="00403B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f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me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with</w:t>
      </w:r>
      <w:r w:rsidRPr="00403B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info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mation</w:t>
      </w:r>
      <w:r w:rsidRPr="00403B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te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hniques</w:t>
      </w:r>
      <w:r w:rsidRPr="00403B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to</w:t>
      </w:r>
      <w:r w:rsidRPr="00403B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i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403BD5">
        <w:rPr>
          <w:rFonts w:asciiTheme="minorHAnsi" w:hAnsiTheme="minorHAnsi" w:cstheme="minorHAnsi"/>
          <w:sz w:val="22"/>
          <w:szCs w:val="22"/>
        </w:rPr>
        <w:t>prove</w:t>
      </w:r>
      <w:r w:rsidRPr="00403B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soil</w:t>
      </w:r>
      <w:r w:rsidRPr="00403B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f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rtil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y</w:t>
      </w:r>
      <w:r w:rsidRPr="00403B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nd tr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in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ng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them in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thods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of 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mp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3BD5">
        <w:rPr>
          <w:rFonts w:asciiTheme="minorHAnsi" w:hAnsiTheme="minorHAnsi" w:cstheme="minorHAnsi"/>
          <w:sz w:val="22"/>
          <w:szCs w:val="22"/>
        </w:rPr>
        <w:t>ing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to e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luate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he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nutrient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ontent</w:t>
      </w:r>
    </w:p>
    <w:p w14:paraId="16FAE2F0" w14:textId="77777777" w:rsidR="00EB2018" w:rsidRPr="00403BD5" w:rsidRDefault="00403BD5" w:rsidP="00403BD5">
      <w:pPr>
        <w:spacing w:before="29"/>
        <w:ind w:left="460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403BD5">
        <w:rPr>
          <w:rFonts w:asciiTheme="minorHAnsi" w:eastAsia="Segoe MDL2 Assets" w:hAnsiTheme="minorHAnsi" w:cstheme="minorHAnsi"/>
          <w:spacing w:val="14"/>
          <w:w w:val="79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03BD5">
        <w:rPr>
          <w:rFonts w:asciiTheme="minorHAnsi" w:hAnsiTheme="minorHAnsi" w:cstheme="minorHAnsi"/>
          <w:sz w:val="22"/>
          <w:szCs w:val="22"/>
        </w:rPr>
        <w:t>p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ri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03BD5">
        <w:rPr>
          <w:rFonts w:asciiTheme="minorHAnsi" w:hAnsiTheme="minorHAnsi" w:cstheme="minorHAnsi"/>
          <w:sz w:val="22"/>
          <w:szCs w:val="22"/>
        </w:rPr>
        <w:t>d in 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i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 xml:space="preserve">ing reports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nd 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ientific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p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s for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journ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ls</w:t>
      </w:r>
    </w:p>
    <w:p w14:paraId="31E0D200" w14:textId="77777777" w:rsidR="00EB2018" w:rsidRPr="00403BD5" w:rsidRDefault="00EB2018" w:rsidP="00403BD5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8E5286A" w14:textId="77777777" w:rsidR="00EB2018" w:rsidRPr="00403BD5" w:rsidRDefault="00403BD5" w:rsidP="00403BD5">
      <w:pPr>
        <w:ind w:left="100" w:right="76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z w:val="22"/>
          <w:szCs w:val="22"/>
        </w:rPr>
        <w:t>Ex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403BD5">
        <w:rPr>
          <w:rFonts w:asciiTheme="minorHAnsi" w:hAnsiTheme="minorHAnsi" w:cstheme="minorHAnsi"/>
          <w:b/>
          <w:sz w:val="22"/>
          <w:szCs w:val="22"/>
        </w:rPr>
        <w:t>ience</w:t>
      </w:r>
      <w:r w:rsidRPr="00403BD5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in</w:t>
      </w:r>
      <w:r w:rsidRPr="00403BD5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>viro</w:t>
      </w:r>
      <w:r w:rsidRPr="00403BD5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>tal</w:t>
      </w:r>
      <w:r w:rsidRPr="00403BD5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La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403BD5">
        <w:rPr>
          <w:rFonts w:asciiTheme="minorHAnsi" w:hAnsiTheme="minorHAnsi" w:cstheme="minorHAnsi"/>
          <w:sz w:val="22"/>
          <w:szCs w:val="22"/>
        </w:rPr>
        <w:t>: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Equipments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ndled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nd o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ted: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pH,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, ORP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rs,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03BD5">
        <w:rPr>
          <w:rFonts w:asciiTheme="minorHAnsi" w:hAnsiTheme="minorHAnsi" w:cstheme="minorHAnsi"/>
          <w:sz w:val="22"/>
          <w:szCs w:val="22"/>
        </w:rPr>
        <w:t xml:space="preserve">lame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hoto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te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403BD5">
        <w:rPr>
          <w:rFonts w:asciiTheme="minorHAnsi" w:hAnsiTheme="minorHAnsi" w:cstheme="minorHAnsi"/>
          <w:sz w:val="22"/>
          <w:szCs w:val="22"/>
        </w:rPr>
        <w:t>p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trophotom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te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Atom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c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Abso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pt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on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403BD5">
        <w:rPr>
          <w:rFonts w:asciiTheme="minorHAnsi" w:hAnsiTheme="minorHAnsi" w:cstheme="minorHAnsi"/>
          <w:sz w:val="22"/>
          <w:szCs w:val="22"/>
        </w:rPr>
        <w:t>p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03BD5">
        <w:rPr>
          <w:rFonts w:asciiTheme="minorHAnsi" w:hAnsiTheme="minorHAnsi" w:cstheme="minorHAnsi"/>
          <w:sz w:val="22"/>
          <w:szCs w:val="22"/>
        </w:rPr>
        <w:t>trophotom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te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Auto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lav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, 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ub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tor, Sh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r, Pe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is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ic Pu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, V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403BD5">
        <w:rPr>
          <w:rFonts w:asciiTheme="minorHAnsi" w:hAnsiTheme="minorHAnsi" w:cstheme="minorHAnsi"/>
          <w:sz w:val="22"/>
          <w:szCs w:val="22"/>
        </w:rPr>
        <w:t>uum Ov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</w:p>
    <w:p w14:paraId="2A4C18E4" w14:textId="77777777" w:rsidR="00EB2018" w:rsidRPr="00403BD5" w:rsidRDefault="00EB2018" w:rsidP="00403BD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463A703" w14:textId="77777777" w:rsidR="00EB2018" w:rsidRPr="00403BD5" w:rsidRDefault="00403BD5" w:rsidP="00403BD5">
      <w:pPr>
        <w:ind w:left="100" w:right="5362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z w:val="22"/>
          <w:szCs w:val="22"/>
        </w:rPr>
        <w:t>Ex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403BD5">
        <w:rPr>
          <w:rFonts w:asciiTheme="minorHAnsi" w:hAnsiTheme="minorHAnsi" w:cstheme="minorHAnsi"/>
          <w:b/>
          <w:sz w:val="22"/>
          <w:szCs w:val="22"/>
        </w:rPr>
        <w:t>ience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in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Bio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03BD5">
        <w:rPr>
          <w:rFonts w:asciiTheme="minorHAnsi" w:hAnsiTheme="minorHAnsi" w:cstheme="minorHAnsi"/>
          <w:b/>
          <w:sz w:val="22"/>
          <w:szCs w:val="22"/>
        </w:rPr>
        <w:t>ogy</w:t>
      </w:r>
      <w:r w:rsidRPr="00403BD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La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403BD5">
        <w:rPr>
          <w:rFonts w:asciiTheme="minorHAnsi" w:hAnsiTheme="minorHAnsi" w:cstheme="minorHAnsi"/>
          <w:b/>
          <w:sz w:val="22"/>
          <w:szCs w:val="22"/>
        </w:rPr>
        <w:t>: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 xml:space="preserve">CR,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-P</w:t>
      </w:r>
      <w:r w:rsidRPr="00403BD5">
        <w:rPr>
          <w:rFonts w:asciiTheme="minorHAnsi" w:hAnsiTheme="minorHAnsi" w:cstheme="minorHAnsi"/>
          <w:sz w:val="22"/>
          <w:szCs w:val="22"/>
        </w:rPr>
        <w:t>CR</w:t>
      </w:r>
    </w:p>
    <w:p w14:paraId="3E0B032B" w14:textId="77777777" w:rsidR="00EB2018" w:rsidRPr="00403BD5" w:rsidRDefault="00EB2018" w:rsidP="00403BD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78563BC" w14:textId="77777777" w:rsidR="00EB2018" w:rsidRPr="00403BD5" w:rsidRDefault="00403BD5" w:rsidP="00403BD5">
      <w:pPr>
        <w:ind w:left="100" w:right="2569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z w:val="22"/>
          <w:szCs w:val="22"/>
        </w:rPr>
        <w:t>C</w:t>
      </w:r>
      <w:r w:rsidRPr="00403BD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403BD5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pu</w:t>
      </w:r>
      <w:r w:rsidRPr="00403BD5">
        <w:rPr>
          <w:rFonts w:asciiTheme="minorHAnsi" w:hAnsiTheme="minorHAnsi" w:cstheme="minorHAnsi"/>
          <w:b/>
          <w:sz w:val="22"/>
          <w:szCs w:val="22"/>
        </w:rPr>
        <w:t>t</w:t>
      </w:r>
      <w:r w:rsidRPr="00403BD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z w:val="22"/>
          <w:szCs w:val="22"/>
        </w:rPr>
        <w:t>r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Lit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403BD5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b/>
          <w:sz w:val="22"/>
          <w:szCs w:val="22"/>
        </w:rPr>
        <w:t xml:space="preserve">y: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403BD5">
        <w:rPr>
          <w:rFonts w:asciiTheme="minorHAnsi" w:hAnsiTheme="minorHAnsi" w:cstheme="minorHAnsi"/>
          <w:sz w:val="22"/>
          <w:szCs w:val="22"/>
        </w:rPr>
        <w:t xml:space="preserve">ord, 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03BD5">
        <w:rPr>
          <w:rFonts w:asciiTheme="minorHAnsi" w:hAnsiTheme="minorHAnsi" w:cstheme="minorHAnsi"/>
          <w:sz w:val="22"/>
          <w:szCs w:val="22"/>
        </w:rPr>
        <w:t xml:space="preserve">l,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sz w:val="22"/>
          <w:szCs w:val="22"/>
        </w:rPr>
        <w:t>ow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rPoint, M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ni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403BD5">
        <w:rPr>
          <w:rFonts w:asciiTheme="minorHAnsi" w:hAnsiTheme="minorHAnsi" w:cstheme="minorHAnsi"/>
          <w:sz w:val="22"/>
          <w:szCs w:val="22"/>
        </w:rPr>
        <w:t>, Modflow</w:t>
      </w:r>
    </w:p>
    <w:p w14:paraId="634FF857" w14:textId="77777777" w:rsidR="00EB2018" w:rsidRPr="00403BD5" w:rsidRDefault="00EB2018" w:rsidP="00403BD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DF701AB" w14:textId="77777777" w:rsidR="00EB2018" w:rsidRPr="00403BD5" w:rsidRDefault="00403BD5" w:rsidP="00403BD5">
      <w:pPr>
        <w:ind w:left="100" w:right="81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b/>
          <w:sz w:val="22"/>
          <w:szCs w:val="22"/>
        </w:rPr>
        <w:t>so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>al</w:t>
      </w:r>
      <w:r w:rsidRPr="00403BD5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Chara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403BD5">
        <w:rPr>
          <w:rFonts w:asciiTheme="minorHAnsi" w:hAnsiTheme="minorHAnsi" w:cstheme="minorHAnsi"/>
          <w:b/>
          <w:sz w:val="22"/>
          <w:szCs w:val="22"/>
        </w:rPr>
        <w:t>t</w:t>
      </w:r>
      <w:r w:rsidRPr="00403BD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b/>
          <w:sz w:val="22"/>
          <w:szCs w:val="22"/>
        </w:rPr>
        <w:t>ist</w:t>
      </w:r>
      <w:r w:rsidRPr="00403BD5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403BD5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:</w:t>
      </w:r>
      <w:r w:rsidRPr="00403B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03BD5">
        <w:rPr>
          <w:rFonts w:asciiTheme="minorHAnsi" w:hAnsiTheme="minorHAnsi" w:cstheme="minorHAnsi"/>
          <w:sz w:val="22"/>
          <w:szCs w:val="22"/>
        </w:rPr>
        <w:t>orki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di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ted</w:t>
      </w:r>
      <w:r w:rsidRPr="00403B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nd</w:t>
      </w:r>
      <w:r w:rsidRPr="00403B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sinc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ble,</w:t>
      </w:r>
      <w:r w:rsidRPr="00403BD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fl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03BD5">
        <w:rPr>
          <w:rFonts w:asciiTheme="minorHAnsi" w:hAnsiTheme="minorHAnsi" w:cstheme="minorHAnsi"/>
          <w:sz w:val="22"/>
          <w:szCs w:val="22"/>
        </w:rPr>
        <w:t>ib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,</w:t>
      </w:r>
      <w:r w:rsidRPr="00403B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ble</w:t>
      </w:r>
      <w:r w:rsidRPr="00403B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to</w:t>
      </w:r>
      <w:r w:rsidRPr="00403B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wo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 xml:space="preserve">k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03BD5">
        <w:rPr>
          <w:rFonts w:asciiTheme="minorHAnsi" w:hAnsiTheme="minorHAnsi" w:cstheme="minorHAnsi"/>
          <w:sz w:val="22"/>
          <w:szCs w:val="22"/>
        </w:rPr>
        <w:t>tra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hou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 xml:space="preserve">s,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bi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3BD5">
        <w:rPr>
          <w:rFonts w:asciiTheme="minorHAnsi" w:hAnsiTheme="minorHAnsi" w:cstheme="minorHAnsi"/>
          <w:sz w:val="22"/>
          <w:szCs w:val="22"/>
        </w:rPr>
        <w:t>i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y</w:t>
      </w:r>
      <w:r w:rsidRPr="00403B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to w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3BD5">
        <w:rPr>
          <w:rFonts w:asciiTheme="minorHAnsi" w:hAnsiTheme="minorHAnsi" w:cstheme="minorHAnsi"/>
          <w:sz w:val="22"/>
          <w:szCs w:val="22"/>
        </w:rPr>
        <w:t>rk ind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p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</w:t>
      </w:r>
      <w:r w:rsidRPr="00403B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403BD5">
        <w:rPr>
          <w:rFonts w:asciiTheme="minorHAnsi" w:hAnsiTheme="minorHAnsi" w:cstheme="minorHAnsi"/>
          <w:sz w:val="22"/>
          <w:szCs w:val="22"/>
        </w:rPr>
        <w:t>y</w:t>
      </w:r>
      <w:r w:rsidRPr="00403B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but 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03BD5">
        <w:rPr>
          <w:rFonts w:asciiTheme="minorHAnsi" w:hAnsiTheme="minorHAnsi" w:cstheme="minorHAnsi"/>
          <w:sz w:val="22"/>
          <w:szCs w:val="22"/>
        </w:rPr>
        <w:t>so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s a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403BD5">
        <w:rPr>
          <w:rFonts w:asciiTheme="minorHAnsi" w:hAnsiTheme="minorHAnsi" w:cstheme="minorHAnsi"/>
          <w:sz w:val="22"/>
          <w:szCs w:val="22"/>
        </w:rPr>
        <w:t>oop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ve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m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mber</w:t>
      </w:r>
    </w:p>
    <w:p w14:paraId="5807AB5A" w14:textId="77777777" w:rsidR="00EB2018" w:rsidRPr="00403BD5" w:rsidRDefault="00EB2018" w:rsidP="00403BD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945784F" w14:textId="77777777" w:rsidR="00EB2018" w:rsidRPr="00403BD5" w:rsidRDefault="00403BD5" w:rsidP="00403BD5">
      <w:pPr>
        <w:ind w:left="100" w:right="5683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z w:val="22"/>
          <w:szCs w:val="22"/>
        </w:rPr>
        <w:t>AW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b/>
          <w:sz w:val="22"/>
          <w:szCs w:val="22"/>
        </w:rPr>
        <w:t>R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403BD5">
        <w:rPr>
          <w:rFonts w:asciiTheme="minorHAnsi" w:hAnsiTheme="minorHAnsi" w:cstheme="minorHAnsi"/>
          <w:b/>
          <w:sz w:val="22"/>
          <w:szCs w:val="22"/>
        </w:rPr>
        <w:t>S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A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403BD5">
        <w:rPr>
          <w:rFonts w:asciiTheme="minorHAnsi" w:hAnsiTheme="minorHAnsi" w:cstheme="minorHAnsi"/>
          <w:b/>
          <w:sz w:val="22"/>
          <w:szCs w:val="22"/>
        </w:rPr>
        <w:t>CHI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z w:val="22"/>
          <w:szCs w:val="22"/>
        </w:rPr>
        <w:t>VE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03BD5">
        <w:rPr>
          <w:rFonts w:asciiTheme="minorHAnsi" w:hAnsiTheme="minorHAnsi" w:cstheme="minorHAnsi"/>
          <w:b/>
          <w:sz w:val="22"/>
          <w:szCs w:val="22"/>
        </w:rPr>
        <w:t>ENT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b/>
          <w:sz w:val="22"/>
          <w:szCs w:val="22"/>
        </w:rPr>
        <w:t>:</w:t>
      </w:r>
    </w:p>
    <w:p w14:paraId="392535A8" w14:textId="77777777" w:rsidR="00EB2018" w:rsidRPr="00403BD5" w:rsidRDefault="00EB2018" w:rsidP="00403BD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3884865" w14:textId="77777777" w:rsidR="00EB2018" w:rsidRPr="00403BD5" w:rsidRDefault="00403BD5" w:rsidP="00403BD5">
      <w:pPr>
        <w:ind w:left="100" w:right="374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403BD5">
        <w:rPr>
          <w:rFonts w:asciiTheme="minorHAnsi" w:hAnsiTheme="minorHAnsi" w:cstheme="minorHAnsi"/>
          <w:b/>
          <w:sz w:val="22"/>
          <w:szCs w:val="22"/>
        </w:rPr>
        <w:t>WR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b/>
          <w:sz w:val="22"/>
          <w:szCs w:val="22"/>
        </w:rPr>
        <w:t>I</w:t>
      </w:r>
      <w:r w:rsidRPr="00403BD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z w:val="22"/>
          <w:szCs w:val="22"/>
        </w:rPr>
        <w:t>l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03BD5">
        <w:rPr>
          <w:rFonts w:asciiTheme="minorHAnsi" w:hAnsiTheme="minorHAnsi" w:cstheme="minorHAnsi"/>
          <w:b/>
          <w:sz w:val="22"/>
          <w:szCs w:val="22"/>
        </w:rPr>
        <w:t>o</w:t>
      </w:r>
      <w:r w:rsidRPr="00403BD5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403BD5">
        <w:rPr>
          <w:rFonts w:asciiTheme="minorHAnsi" w:hAnsiTheme="minorHAnsi" w:cstheme="minorHAnsi"/>
          <w:b/>
          <w:sz w:val="22"/>
          <w:szCs w:val="22"/>
        </w:rPr>
        <w:t>s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03BD5">
        <w:rPr>
          <w:rFonts w:asciiTheme="minorHAnsi" w:hAnsiTheme="minorHAnsi" w:cstheme="minorHAnsi"/>
          <w:b/>
          <w:sz w:val="22"/>
          <w:szCs w:val="22"/>
        </w:rPr>
        <w:t>ip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pacing w:val="-2"/>
          <w:sz w:val="22"/>
          <w:szCs w:val="22"/>
        </w:rPr>
        <w:t>2</w:t>
      </w:r>
      <w:r w:rsidRPr="00403BD5">
        <w:rPr>
          <w:rFonts w:asciiTheme="minorHAnsi" w:hAnsiTheme="minorHAnsi" w:cstheme="minorHAnsi"/>
          <w:b/>
          <w:sz w:val="22"/>
          <w:szCs w:val="22"/>
        </w:rPr>
        <w:t>01</w:t>
      </w:r>
      <w:r w:rsidRPr="00403BD5">
        <w:rPr>
          <w:rFonts w:asciiTheme="minorHAnsi" w:hAnsiTheme="minorHAnsi" w:cstheme="minorHAnsi"/>
          <w:b/>
          <w:spacing w:val="2"/>
          <w:sz w:val="22"/>
          <w:szCs w:val="22"/>
        </w:rPr>
        <w:t>4</w:t>
      </w:r>
      <w:r w:rsidRPr="00403BD5">
        <w:rPr>
          <w:rFonts w:asciiTheme="minorHAnsi" w:hAnsiTheme="minorHAnsi" w:cstheme="minorHAnsi"/>
          <w:b/>
          <w:sz w:val="22"/>
          <w:szCs w:val="22"/>
        </w:rPr>
        <w:t xml:space="preserve">, 2015 </w:t>
      </w:r>
      <w:r w:rsidRPr="00403BD5">
        <w:rPr>
          <w:rFonts w:asciiTheme="minorHAnsi" w:hAnsiTheme="minorHAnsi" w:cstheme="minorHAnsi"/>
          <w:sz w:val="22"/>
          <w:szCs w:val="22"/>
        </w:rPr>
        <w:t>f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 xml:space="preserve">om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he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No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h 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 xml:space="preserve">kota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ter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sou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 xml:space="preserve">s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h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nst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tu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e</w:t>
      </w:r>
    </w:p>
    <w:p w14:paraId="7E4E26C6" w14:textId="77777777" w:rsidR="00EB2018" w:rsidRPr="00403BD5" w:rsidRDefault="00EB2018" w:rsidP="00403BD5">
      <w:pPr>
        <w:rPr>
          <w:rFonts w:asciiTheme="minorHAnsi" w:hAnsiTheme="minorHAnsi" w:cstheme="minorHAnsi"/>
          <w:sz w:val="22"/>
          <w:szCs w:val="22"/>
        </w:rPr>
      </w:pPr>
    </w:p>
    <w:p w14:paraId="17328333" w14:textId="77777777" w:rsidR="00EB2018" w:rsidRPr="00403BD5" w:rsidRDefault="00403BD5" w:rsidP="00403BD5">
      <w:pPr>
        <w:ind w:left="100" w:right="1708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b/>
          <w:sz w:val="22"/>
          <w:szCs w:val="22"/>
        </w:rPr>
        <w:t>WED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b/>
          <w:sz w:val="22"/>
          <w:szCs w:val="22"/>
        </w:rPr>
        <w:t>DU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T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403BD5">
        <w:rPr>
          <w:rFonts w:asciiTheme="minorHAnsi" w:hAnsiTheme="minorHAnsi" w:cstheme="minorHAnsi"/>
          <w:b/>
          <w:sz w:val="22"/>
          <w:szCs w:val="22"/>
        </w:rPr>
        <w:t xml:space="preserve">st </w:t>
      </w:r>
      <w:r w:rsidRPr="00403BD5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b/>
          <w:sz w:val="22"/>
          <w:szCs w:val="22"/>
        </w:rPr>
        <w:t>old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403BD5">
        <w:rPr>
          <w:rFonts w:asciiTheme="minorHAnsi" w:hAnsiTheme="minorHAnsi" w:cstheme="minorHAnsi"/>
          <w:b/>
          <w:sz w:val="22"/>
          <w:szCs w:val="22"/>
        </w:rPr>
        <w:t>al</w:t>
      </w:r>
      <w:r w:rsidRPr="00403BD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f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 xml:space="preserve">om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he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SW</w:t>
      </w:r>
      <w:r w:rsidRPr="00403BD5">
        <w:rPr>
          <w:rFonts w:asciiTheme="minorHAnsi" w:hAnsiTheme="minorHAnsi" w:cstheme="minorHAnsi"/>
          <w:sz w:val="22"/>
          <w:szCs w:val="22"/>
        </w:rPr>
        <w:t>ED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sz w:val="22"/>
          <w:szCs w:val="22"/>
        </w:rPr>
        <w:t>DU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ust, Univ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rsi</w:t>
      </w:r>
      <w:r w:rsidRPr="00403BD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y</w:t>
      </w:r>
      <w:r w:rsidRPr="00403B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of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Dh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ka</w:t>
      </w:r>
    </w:p>
    <w:p w14:paraId="07E00C61" w14:textId="77777777" w:rsidR="00EB2018" w:rsidRPr="00403BD5" w:rsidRDefault="00EB2018" w:rsidP="00403BD5">
      <w:pPr>
        <w:rPr>
          <w:rFonts w:asciiTheme="minorHAnsi" w:hAnsiTheme="minorHAnsi" w:cstheme="minorHAnsi"/>
          <w:sz w:val="22"/>
          <w:szCs w:val="22"/>
        </w:rPr>
      </w:pPr>
    </w:p>
    <w:p w14:paraId="39479857" w14:textId="77777777" w:rsidR="00EB2018" w:rsidRPr="00403BD5" w:rsidRDefault="00403BD5" w:rsidP="00403BD5">
      <w:pPr>
        <w:ind w:left="100" w:right="79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e-</w:t>
      </w:r>
      <w:r w:rsidRPr="00403BD5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b/>
          <w:sz w:val="22"/>
          <w:szCs w:val="22"/>
        </w:rPr>
        <w:t>a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403BD5">
        <w:rPr>
          <w:rFonts w:asciiTheme="minorHAnsi" w:hAnsiTheme="minorHAnsi" w:cstheme="minorHAnsi"/>
          <w:b/>
          <w:sz w:val="22"/>
          <w:szCs w:val="22"/>
        </w:rPr>
        <w:t>ate  s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03BD5">
        <w:rPr>
          <w:rFonts w:asciiTheme="minorHAnsi" w:hAnsiTheme="minorHAnsi" w:cstheme="minorHAnsi"/>
          <w:b/>
          <w:sz w:val="22"/>
          <w:szCs w:val="22"/>
        </w:rPr>
        <w:t>olarsh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b/>
          <w:sz w:val="22"/>
          <w:szCs w:val="22"/>
        </w:rPr>
        <w:t xml:space="preserve">p </w:t>
      </w:r>
      <w:r w:rsidRPr="00403BD5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for</w:t>
      </w:r>
      <w:r w:rsidRPr="00403BD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the</w:t>
      </w:r>
      <w:r w:rsidRPr="00403BD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ss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ons</w:t>
      </w:r>
      <w:r w:rsidRPr="00403BD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19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sz w:val="22"/>
          <w:szCs w:val="22"/>
        </w:rPr>
        <w:t>2000,</w:t>
      </w:r>
      <w:r w:rsidRPr="00403BD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200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sz w:val="22"/>
          <w:szCs w:val="22"/>
        </w:rPr>
        <w:t>2001</w:t>
      </w:r>
      <w:r w:rsidRPr="00403BD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nd</w:t>
      </w:r>
      <w:r w:rsidRPr="00403BD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200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sz w:val="22"/>
          <w:szCs w:val="22"/>
        </w:rPr>
        <w:t>2002</w:t>
      </w:r>
      <w:r w:rsidRPr="00403BD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f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om</w:t>
      </w:r>
      <w:r w:rsidRPr="00403BD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the</w:t>
      </w:r>
    </w:p>
    <w:p w14:paraId="0AAC16CD" w14:textId="77777777" w:rsidR="00EB2018" w:rsidRPr="00403BD5" w:rsidRDefault="00403BD5" w:rsidP="00403BD5">
      <w:pPr>
        <w:ind w:left="100" w:right="3100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p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rtm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 of Soi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3BD5">
        <w:rPr>
          <w:rFonts w:asciiTheme="minorHAnsi" w:hAnsiTheme="minorHAnsi" w:cstheme="minorHAnsi"/>
          <w:sz w:val="22"/>
          <w:szCs w:val="22"/>
        </w:rPr>
        <w:t xml:space="preserve">,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ter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403BD5">
        <w:rPr>
          <w:rFonts w:asciiTheme="minorHAnsi" w:hAnsiTheme="minorHAnsi" w:cstheme="minorHAnsi"/>
          <w:sz w:val="22"/>
          <w:szCs w:val="22"/>
        </w:rPr>
        <w:t>nd Environm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, Un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v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rsi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y</w:t>
      </w:r>
      <w:r w:rsidRPr="00403B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of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Dh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403BD5">
        <w:rPr>
          <w:rFonts w:asciiTheme="minorHAnsi" w:hAnsiTheme="minorHAnsi" w:cstheme="minorHAnsi"/>
          <w:sz w:val="22"/>
          <w:szCs w:val="22"/>
        </w:rPr>
        <w:t>a</w:t>
      </w:r>
    </w:p>
    <w:p w14:paraId="06F37E1C" w14:textId="77777777" w:rsidR="00EB2018" w:rsidRPr="00403BD5" w:rsidRDefault="00EB2018" w:rsidP="00403BD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6399E29" w14:textId="77777777" w:rsidR="00EB2018" w:rsidRPr="00403BD5" w:rsidRDefault="00403BD5" w:rsidP="00403BD5">
      <w:pPr>
        <w:ind w:left="100" w:right="78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z w:val="22"/>
          <w:szCs w:val="22"/>
        </w:rPr>
        <w:t>O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403BD5">
        <w:rPr>
          <w:rFonts w:asciiTheme="minorHAnsi" w:hAnsiTheme="minorHAnsi" w:cstheme="minorHAnsi"/>
          <w:b/>
          <w:sz w:val="22"/>
          <w:szCs w:val="22"/>
        </w:rPr>
        <w:t>ts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03BD5">
        <w:rPr>
          <w:rFonts w:asciiTheme="minorHAnsi" w:hAnsiTheme="minorHAnsi" w:cstheme="minorHAnsi"/>
          <w:b/>
          <w:sz w:val="22"/>
          <w:szCs w:val="22"/>
        </w:rPr>
        <w:t>a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403BD5">
        <w:rPr>
          <w:rFonts w:asciiTheme="minorHAnsi" w:hAnsiTheme="minorHAnsi" w:cstheme="minorHAnsi"/>
          <w:b/>
          <w:sz w:val="22"/>
          <w:szCs w:val="22"/>
        </w:rPr>
        <w:t>i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>g</w:t>
      </w:r>
      <w:r w:rsidRPr="00403BD5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A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b/>
          <w:sz w:val="22"/>
          <w:szCs w:val="22"/>
        </w:rPr>
        <w:t>a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403BD5">
        <w:rPr>
          <w:rFonts w:asciiTheme="minorHAnsi" w:hAnsiTheme="minorHAnsi" w:cstheme="minorHAnsi"/>
          <w:b/>
          <w:sz w:val="22"/>
          <w:szCs w:val="22"/>
        </w:rPr>
        <w:t>ic</w:t>
      </w:r>
      <w:r w:rsidRPr="00403BD5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P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403BD5">
        <w:rPr>
          <w:rFonts w:asciiTheme="minorHAnsi" w:hAnsiTheme="minorHAnsi" w:cstheme="minorHAnsi"/>
          <w:b/>
          <w:sz w:val="22"/>
          <w:szCs w:val="22"/>
        </w:rPr>
        <w:t>o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403BD5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403BD5">
        <w:rPr>
          <w:rFonts w:asciiTheme="minorHAnsi" w:hAnsiTheme="minorHAnsi" w:cstheme="minorHAnsi"/>
          <w:b/>
          <w:sz w:val="22"/>
          <w:szCs w:val="22"/>
        </w:rPr>
        <w:t>a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b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A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403BD5">
        <w:rPr>
          <w:rFonts w:asciiTheme="minorHAnsi" w:hAnsiTheme="minorHAnsi" w:cstheme="minorHAnsi"/>
          <w:b/>
          <w:sz w:val="22"/>
          <w:szCs w:val="22"/>
        </w:rPr>
        <w:t>a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b/>
          <w:sz w:val="22"/>
          <w:szCs w:val="22"/>
        </w:rPr>
        <w:t>d</w:t>
      </w:r>
      <w:r w:rsidRPr="00403BD5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03BD5">
        <w:rPr>
          <w:rFonts w:asciiTheme="minorHAnsi" w:hAnsiTheme="minorHAnsi" w:cstheme="minorHAnsi"/>
          <w:sz w:val="22"/>
          <w:szCs w:val="22"/>
        </w:rPr>
        <w:t>or</w:t>
      </w:r>
      <w:r w:rsidRPr="00403B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the</w:t>
      </w:r>
      <w:r w:rsidRPr="00403BD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2000</w:t>
      </w:r>
      <w:r w:rsidRPr="00403B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f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>om</w:t>
      </w:r>
      <w:r w:rsidRPr="00403B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the</w:t>
      </w:r>
      <w:r w:rsidRPr="00403B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p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rtm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</w:t>
      </w:r>
      <w:r w:rsidRPr="00403B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of</w:t>
      </w:r>
      <w:r w:rsidRPr="00403B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sz w:val="22"/>
          <w:szCs w:val="22"/>
        </w:rPr>
        <w:t>oi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03BD5">
        <w:rPr>
          <w:rFonts w:asciiTheme="minorHAnsi" w:hAnsiTheme="minorHAnsi" w:cstheme="minorHAnsi"/>
          <w:sz w:val="22"/>
          <w:szCs w:val="22"/>
        </w:rPr>
        <w:t xml:space="preserve">,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ter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403BD5">
        <w:rPr>
          <w:rFonts w:asciiTheme="minorHAnsi" w:hAnsiTheme="minorHAnsi" w:cstheme="minorHAnsi"/>
          <w:sz w:val="22"/>
          <w:szCs w:val="22"/>
        </w:rPr>
        <w:t>nd Environm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nt,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Univ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rsi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y</w:t>
      </w:r>
      <w:r w:rsidRPr="00403B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3BD5">
        <w:rPr>
          <w:rFonts w:asciiTheme="minorHAnsi" w:hAnsiTheme="minorHAnsi" w:cstheme="minorHAnsi"/>
          <w:sz w:val="22"/>
          <w:szCs w:val="22"/>
        </w:rPr>
        <w:t xml:space="preserve">f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03BD5">
        <w:rPr>
          <w:rFonts w:asciiTheme="minorHAnsi" w:hAnsiTheme="minorHAnsi" w:cstheme="minorHAnsi"/>
          <w:sz w:val="22"/>
          <w:szCs w:val="22"/>
        </w:rPr>
        <w:t>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403BD5">
        <w:rPr>
          <w:rFonts w:asciiTheme="minorHAnsi" w:hAnsiTheme="minorHAnsi" w:cstheme="minorHAnsi"/>
          <w:sz w:val="22"/>
          <w:szCs w:val="22"/>
        </w:rPr>
        <w:t>a</w:t>
      </w:r>
    </w:p>
    <w:p w14:paraId="2B756842" w14:textId="77777777" w:rsidR="00EB2018" w:rsidRPr="00403BD5" w:rsidRDefault="00EB2018" w:rsidP="00403BD5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22D6BE4" w14:textId="77777777" w:rsidR="00EB2018" w:rsidRPr="00403BD5" w:rsidRDefault="00403BD5" w:rsidP="00403BD5">
      <w:pPr>
        <w:ind w:left="100" w:right="5566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z w:val="22"/>
          <w:szCs w:val="22"/>
        </w:rPr>
        <w:t>I</w:t>
      </w:r>
      <w:r w:rsidRPr="00403BD5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403BD5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403BD5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403BD5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Hu</w:t>
      </w:r>
      <w:r w:rsidRPr="00403BD5">
        <w:rPr>
          <w:rFonts w:asciiTheme="minorHAnsi" w:hAnsiTheme="minorHAnsi" w:cstheme="minorHAnsi"/>
          <w:b/>
          <w:sz w:val="22"/>
          <w:szCs w:val="22"/>
        </w:rPr>
        <w:t>q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403BD5">
        <w:rPr>
          <w:rFonts w:asciiTheme="minorHAnsi" w:hAnsiTheme="minorHAnsi" w:cstheme="minorHAnsi"/>
          <w:b/>
          <w:sz w:val="22"/>
          <w:szCs w:val="22"/>
        </w:rPr>
        <w:t>tip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>d</w:t>
      </w:r>
      <w:r w:rsidRPr="00403BD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f</w:t>
      </w:r>
      <w:r w:rsidRPr="00403BD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403BD5">
        <w:rPr>
          <w:rFonts w:asciiTheme="minorHAnsi" w:hAnsiTheme="minorHAnsi" w:cstheme="minorHAnsi"/>
          <w:sz w:val="22"/>
          <w:szCs w:val="22"/>
        </w:rPr>
        <w:t>r the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403BD5">
        <w:rPr>
          <w:rFonts w:asciiTheme="minorHAnsi" w:hAnsiTheme="minorHAnsi" w:cstheme="minorHAnsi"/>
          <w:sz w:val="22"/>
          <w:szCs w:val="22"/>
        </w:rPr>
        <w:t>r 20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403BD5">
        <w:rPr>
          <w:rFonts w:asciiTheme="minorHAnsi" w:hAnsiTheme="minorHAnsi" w:cstheme="minorHAnsi"/>
          <w:sz w:val="22"/>
          <w:szCs w:val="22"/>
        </w:rPr>
        <w:t>0</w:t>
      </w:r>
    </w:p>
    <w:p w14:paraId="3390E158" w14:textId="77777777" w:rsidR="00EB2018" w:rsidRPr="00403BD5" w:rsidRDefault="00EB2018" w:rsidP="00403BD5">
      <w:pPr>
        <w:rPr>
          <w:rFonts w:asciiTheme="minorHAnsi" w:hAnsiTheme="minorHAnsi" w:cstheme="minorHAnsi"/>
          <w:sz w:val="22"/>
          <w:szCs w:val="22"/>
        </w:rPr>
      </w:pPr>
    </w:p>
    <w:p w14:paraId="5821CCCD" w14:textId="77777777" w:rsidR="00EB2018" w:rsidRPr="00403BD5" w:rsidRDefault="00403BD5" w:rsidP="00403BD5">
      <w:pPr>
        <w:ind w:left="100" w:right="1561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b/>
          <w:sz w:val="22"/>
          <w:szCs w:val="22"/>
        </w:rPr>
        <w:t>WED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b/>
          <w:sz w:val="22"/>
          <w:szCs w:val="22"/>
        </w:rPr>
        <w:t>DU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T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403BD5">
        <w:rPr>
          <w:rFonts w:asciiTheme="minorHAnsi" w:hAnsiTheme="minorHAnsi" w:cstheme="minorHAnsi"/>
          <w:b/>
          <w:sz w:val="22"/>
          <w:szCs w:val="22"/>
        </w:rPr>
        <w:t>st s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03BD5">
        <w:rPr>
          <w:rFonts w:asciiTheme="minorHAnsi" w:hAnsiTheme="minorHAnsi" w:cstheme="minorHAnsi"/>
          <w:b/>
          <w:sz w:val="22"/>
          <w:szCs w:val="22"/>
        </w:rPr>
        <w:t>i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>d</w:t>
      </w:r>
      <w:r w:rsidRPr="00403BD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for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the s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ss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 xml:space="preserve">ons </w:t>
      </w:r>
      <w:r w:rsidRPr="00403BD5">
        <w:rPr>
          <w:rFonts w:asciiTheme="minorHAnsi" w:hAnsiTheme="minorHAnsi" w:cstheme="minorHAnsi"/>
          <w:sz w:val="22"/>
          <w:szCs w:val="22"/>
        </w:rPr>
        <w:t>1999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403BD5">
        <w:rPr>
          <w:rFonts w:asciiTheme="minorHAnsi" w:hAnsiTheme="minorHAnsi" w:cstheme="minorHAnsi"/>
          <w:sz w:val="22"/>
          <w:szCs w:val="22"/>
        </w:rPr>
        <w:t>000, 200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sz w:val="22"/>
          <w:szCs w:val="22"/>
        </w:rPr>
        <w:t xml:space="preserve">2001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nd 20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403BD5">
        <w:rPr>
          <w:rFonts w:asciiTheme="minorHAnsi" w:hAnsiTheme="minorHAnsi" w:cstheme="minorHAnsi"/>
          <w:sz w:val="22"/>
          <w:szCs w:val="22"/>
        </w:rPr>
        <w:t>1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sz w:val="22"/>
          <w:szCs w:val="22"/>
        </w:rPr>
        <w:t>2002</w:t>
      </w:r>
    </w:p>
    <w:p w14:paraId="23BABA87" w14:textId="77777777" w:rsidR="00EB2018" w:rsidRPr="00403BD5" w:rsidRDefault="00EB2018" w:rsidP="00403BD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D928FA7" w14:textId="77777777" w:rsidR="00EB2018" w:rsidRPr="00403BD5" w:rsidRDefault="00403BD5" w:rsidP="00403BD5">
      <w:pPr>
        <w:ind w:left="100" w:right="3159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z w:val="22"/>
          <w:szCs w:val="22"/>
        </w:rPr>
        <w:t>D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b/>
          <w:sz w:val="22"/>
          <w:szCs w:val="22"/>
        </w:rPr>
        <w:t xml:space="preserve">.A. 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03BD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403BD5">
        <w:rPr>
          <w:rFonts w:asciiTheme="minorHAnsi" w:hAnsiTheme="minorHAnsi" w:cstheme="minorHAnsi"/>
          <w:b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403BD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b/>
          <w:sz w:val="22"/>
          <w:szCs w:val="22"/>
        </w:rPr>
        <w:t>ial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03BD5">
        <w:rPr>
          <w:rFonts w:asciiTheme="minorHAnsi" w:hAnsiTheme="minorHAnsi" w:cstheme="minorHAnsi"/>
          <w:b/>
          <w:sz w:val="22"/>
          <w:szCs w:val="22"/>
        </w:rPr>
        <w:t>olarsh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b/>
          <w:sz w:val="22"/>
          <w:szCs w:val="22"/>
        </w:rPr>
        <w:t>p</w:t>
      </w:r>
      <w:r w:rsidRPr="00403BD5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for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the </w:t>
      </w:r>
      <w:r w:rsidRPr="00403BD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403BD5">
        <w:rPr>
          <w:rFonts w:asciiTheme="minorHAnsi" w:hAnsiTheme="minorHAnsi" w:cstheme="minorHAnsi"/>
          <w:sz w:val="22"/>
          <w:szCs w:val="22"/>
        </w:rPr>
        <w:t>r 20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sz w:val="22"/>
          <w:szCs w:val="22"/>
        </w:rPr>
        <w:t>2003</w:t>
      </w:r>
    </w:p>
    <w:p w14:paraId="0A9DE5DE" w14:textId="77777777" w:rsidR="00EB2018" w:rsidRPr="00403BD5" w:rsidRDefault="00EB2018" w:rsidP="00403BD5">
      <w:pPr>
        <w:rPr>
          <w:rFonts w:asciiTheme="minorHAnsi" w:hAnsiTheme="minorHAnsi" w:cstheme="minorHAnsi"/>
          <w:sz w:val="22"/>
          <w:szCs w:val="22"/>
        </w:rPr>
      </w:pPr>
    </w:p>
    <w:p w14:paraId="66883436" w14:textId="77777777" w:rsidR="00EB2018" w:rsidRPr="00403BD5" w:rsidRDefault="00403BD5" w:rsidP="00403BD5">
      <w:pPr>
        <w:ind w:left="100" w:right="1196"/>
        <w:jc w:val="both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z w:val="22"/>
          <w:szCs w:val="22"/>
        </w:rPr>
        <w:t>Ab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403BD5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403BD5">
        <w:rPr>
          <w:rFonts w:asciiTheme="minorHAnsi" w:hAnsiTheme="minorHAnsi" w:cstheme="minorHAnsi"/>
          <w:b/>
          <w:sz w:val="22"/>
          <w:szCs w:val="22"/>
        </w:rPr>
        <w:t>as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z w:val="22"/>
          <w:szCs w:val="22"/>
        </w:rPr>
        <w:t>m</w:t>
      </w:r>
      <w:r w:rsidRPr="00403BD5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z w:val="22"/>
          <w:szCs w:val="22"/>
        </w:rPr>
        <w:t>Ha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id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z w:val="22"/>
          <w:szCs w:val="22"/>
        </w:rPr>
        <w:t>r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b/>
          <w:sz w:val="22"/>
          <w:szCs w:val="22"/>
        </w:rPr>
        <w:t>ation D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z w:val="22"/>
          <w:szCs w:val="22"/>
        </w:rPr>
        <w:t>v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z w:val="22"/>
          <w:szCs w:val="22"/>
        </w:rPr>
        <w:t>lo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403BD5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>t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03BD5">
        <w:rPr>
          <w:rFonts w:asciiTheme="minorHAnsi" w:hAnsiTheme="minorHAnsi" w:cstheme="minorHAnsi"/>
          <w:b/>
          <w:sz w:val="22"/>
          <w:szCs w:val="22"/>
        </w:rPr>
        <w:t>olarsh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b/>
          <w:sz w:val="22"/>
          <w:szCs w:val="22"/>
        </w:rPr>
        <w:t>p</w:t>
      </w:r>
      <w:r w:rsidRPr="00403BD5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for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the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200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sz w:val="22"/>
          <w:szCs w:val="22"/>
        </w:rPr>
        <w:t>2003</w:t>
      </w:r>
    </w:p>
    <w:p w14:paraId="1247EF29" w14:textId="77777777" w:rsidR="00EB2018" w:rsidRPr="00403BD5" w:rsidRDefault="00EB2018" w:rsidP="00403BD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CAEAED1" w14:textId="77777777" w:rsidR="00EB2018" w:rsidRPr="00403BD5" w:rsidRDefault="00403BD5" w:rsidP="00403BD5">
      <w:pPr>
        <w:ind w:left="100" w:right="77"/>
        <w:rPr>
          <w:rFonts w:asciiTheme="minorHAnsi" w:hAnsiTheme="minorHAnsi" w:cstheme="minorHAnsi"/>
          <w:sz w:val="22"/>
          <w:szCs w:val="22"/>
        </w:rPr>
      </w:pPr>
      <w:r w:rsidRPr="00403BD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403BD5">
        <w:rPr>
          <w:rFonts w:asciiTheme="minorHAnsi" w:hAnsiTheme="minorHAnsi" w:cstheme="minorHAnsi"/>
          <w:b/>
          <w:sz w:val="22"/>
          <w:szCs w:val="22"/>
        </w:rPr>
        <w:t>os</w:t>
      </w:r>
      <w:r w:rsidRPr="00403B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403BD5">
        <w:rPr>
          <w:rFonts w:asciiTheme="minorHAnsi" w:hAnsiTheme="minorHAnsi" w:cstheme="minorHAnsi"/>
          <w:b/>
          <w:sz w:val="22"/>
          <w:szCs w:val="22"/>
        </w:rPr>
        <w:t>g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b/>
          <w:sz w:val="22"/>
          <w:szCs w:val="22"/>
        </w:rPr>
        <w:t>a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403BD5">
        <w:rPr>
          <w:rFonts w:asciiTheme="minorHAnsi" w:hAnsiTheme="minorHAnsi" w:cstheme="minorHAnsi"/>
          <w:b/>
          <w:sz w:val="22"/>
          <w:szCs w:val="22"/>
        </w:rPr>
        <w:t>ate</w:t>
      </w:r>
      <w:r w:rsidRPr="00403BD5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b/>
          <w:sz w:val="22"/>
          <w:szCs w:val="22"/>
        </w:rPr>
        <w:t>ov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03BD5">
        <w:rPr>
          <w:rFonts w:asciiTheme="minorHAnsi" w:hAnsiTheme="minorHAnsi" w:cstheme="minorHAnsi"/>
          <w:b/>
          <w:sz w:val="22"/>
          <w:szCs w:val="22"/>
        </w:rPr>
        <w:t>t</w:t>
      </w:r>
      <w:r w:rsidRPr="00403BD5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03BD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03BD5">
        <w:rPr>
          <w:rFonts w:asciiTheme="minorHAnsi" w:hAnsiTheme="minorHAnsi" w:cstheme="minorHAnsi"/>
          <w:b/>
          <w:sz w:val="22"/>
          <w:szCs w:val="22"/>
        </w:rPr>
        <w:t>olarsh</w:t>
      </w:r>
      <w:r w:rsidRPr="00403B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b/>
          <w:sz w:val="22"/>
          <w:szCs w:val="22"/>
        </w:rPr>
        <w:t>p</w:t>
      </w:r>
      <w:r w:rsidRPr="00403BD5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for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the outst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nding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p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03BD5">
        <w:rPr>
          <w:rFonts w:asciiTheme="minorHAnsi" w:hAnsiTheme="minorHAnsi" w:cstheme="minorHAnsi"/>
          <w:sz w:val="22"/>
          <w:szCs w:val="22"/>
        </w:rPr>
        <w:t>or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 xml:space="preserve">in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03BD5">
        <w:rPr>
          <w:rFonts w:asciiTheme="minorHAnsi" w:hAnsiTheme="minorHAnsi" w:cstheme="minorHAnsi"/>
          <w:sz w:val="22"/>
          <w:szCs w:val="22"/>
        </w:rPr>
        <w:t>h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lors p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03BD5">
        <w:rPr>
          <w:rFonts w:asciiTheme="minorHAnsi" w:hAnsiTheme="minorHAnsi" w:cstheme="minorHAnsi"/>
          <w:sz w:val="22"/>
          <w:szCs w:val="22"/>
        </w:rPr>
        <w:t>gr</w:t>
      </w:r>
      <w:r w:rsidRPr="00403BD5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m f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 xml:space="preserve">om 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03BD5">
        <w:rPr>
          <w:rFonts w:asciiTheme="minorHAnsi" w:hAnsiTheme="minorHAnsi" w:cstheme="minorHAnsi"/>
          <w:sz w:val="22"/>
          <w:szCs w:val="22"/>
        </w:rPr>
        <w:t>he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z w:val="22"/>
          <w:szCs w:val="22"/>
        </w:rPr>
        <w:t>Edu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03BD5">
        <w:rPr>
          <w:rFonts w:asciiTheme="minorHAnsi" w:hAnsiTheme="minorHAnsi" w:cstheme="minorHAnsi"/>
          <w:sz w:val="22"/>
          <w:szCs w:val="22"/>
        </w:rPr>
        <w:t>t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03BD5">
        <w:rPr>
          <w:rFonts w:asciiTheme="minorHAnsi" w:hAnsiTheme="minorHAnsi" w:cstheme="minorHAnsi"/>
          <w:sz w:val="22"/>
          <w:szCs w:val="22"/>
        </w:rPr>
        <w:t>on</w:t>
      </w:r>
      <w:r w:rsidRPr="00403B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z w:val="22"/>
          <w:szCs w:val="22"/>
        </w:rPr>
        <w:t>o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03BD5">
        <w:rPr>
          <w:rFonts w:asciiTheme="minorHAnsi" w:hAnsiTheme="minorHAnsi" w:cstheme="minorHAnsi"/>
          <w:sz w:val="22"/>
          <w:szCs w:val="22"/>
        </w:rPr>
        <w:t xml:space="preserve">d, the 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>ov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rnm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nt of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03B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03BD5">
        <w:rPr>
          <w:rFonts w:asciiTheme="minorHAnsi" w:hAnsiTheme="minorHAnsi" w:cstheme="minorHAnsi"/>
          <w:sz w:val="22"/>
          <w:szCs w:val="22"/>
        </w:rPr>
        <w:t>n</w:t>
      </w:r>
      <w:r w:rsidRPr="00403BD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03BD5">
        <w:rPr>
          <w:rFonts w:asciiTheme="minorHAnsi" w:hAnsiTheme="minorHAnsi" w:cstheme="minorHAnsi"/>
          <w:sz w:val="22"/>
          <w:szCs w:val="22"/>
        </w:rPr>
        <w:t>la</w:t>
      </w:r>
      <w:r w:rsidRPr="00403BD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03B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03BD5">
        <w:rPr>
          <w:rFonts w:asciiTheme="minorHAnsi" w:hAnsiTheme="minorHAnsi" w:cstheme="minorHAnsi"/>
          <w:sz w:val="22"/>
          <w:szCs w:val="22"/>
        </w:rPr>
        <w:t>sh</w:t>
      </w:r>
    </w:p>
    <w:sectPr w:rsidR="00EB2018" w:rsidRPr="00403BD5">
      <w:pgSz w:w="12240" w:h="15840"/>
      <w:pgMar w:top="136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672F2"/>
    <w:multiLevelType w:val="multilevel"/>
    <w:tmpl w:val="1EA0690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018"/>
    <w:rsid w:val="00403BD5"/>
    <w:rsid w:val="00EB2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64470"/>
  <w15:docId w15:val="{677EA98C-38C9-40E7-89F5-4F2074FF9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1268</Words>
  <Characters>7231</Characters>
  <Application>Microsoft Office Word</Application>
  <DocSecurity>0</DocSecurity>
  <Lines>60</Lines>
  <Paragraphs>16</Paragraphs>
  <ScaleCrop>false</ScaleCrop>
  <Company/>
  <LinksUpToDate>false</LinksUpToDate>
  <CharactersWithSpaces>8483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2021-06-30T14:22:00Z</dcterms:created>
  <dcterms:modified xsi:type="dcterms:W3CDTF">2021-06-30T14:31:00Z</dcterms:modified>
</cp:coreProperties>
</file>